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95B264" w14:textId="7CB5A23A"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0C6292">
        <w:rPr>
          <w:noProof w:val="0"/>
          <w:sz w:val="24"/>
          <w:szCs w:val="24"/>
          <w:lang w:val="en-US" w:eastAsia="zh-TW"/>
        </w:rPr>
        <w:t>7</w:t>
      </w:r>
      <w:r w:rsidR="00AC0752">
        <w:rPr>
          <w:noProof w:val="0"/>
          <w:sz w:val="24"/>
          <w:szCs w:val="24"/>
          <w:lang w:val="en-US" w:eastAsia="zh-TW"/>
        </w:rPr>
        <w:t>bis</w:t>
      </w:r>
      <w:r w:rsidRPr="001C1A03">
        <w:rPr>
          <w:bCs/>
          <w:noProof w:val="0"/>
          <w:sz w:val="24"/>
          <w:szCs w:val="24"/>
          <w:lang w:val="en-US"/>
        </w:rPr>
        <w:tab/>
      </w:r>
      <w:r w:rsidR="004B3508" w:rsidRPr="004B3508">
        <w:rPr>
          <w:bCs/>
          <w:noProof w:val="0"/>
          <w:sz w:val="24"/>
          <w:szCs w:val="24"/>
          <w:lang w:val="en-US"/>
        </w:rPr>
        <w:t>R2-2</w:t>
      </w:r>
      <w:r w:rsidR="00DD0EAB">
        <w:rPr>
          <w:bCs/>
          <w:noProof w:val="0"/>
          <w:sz w:val="24"/>
          <w:szCs w:val="24"/>
          <w:lang w:val="en-US"/>
        </w:rPr>
        <w:t>4</w:t>
      </w:r>
      <w:r w:rsidR="0074184B">
        <w:rPr>
          <w:bCs/>
          <w:noProof w:val="0"/>
          <w:sz w:val="24"/>
          <w:szCs w:val="24"/>
          <w:lang w:val="en-US"/>
        </w:rPr>
        <w:t>08576</w:t>
      </w:r>
    </w:p>
    <w:p w14:paraId="15E990BB" w14:textId="24C9D77C" w:rsidR="004770F0" w:rsidRPr="00737122" w:rsidRDefault="006528DB" w:rsidP="004770F0">
      <w:pPr>
        <w:pStyle w:val="Header"/>
        <w:tabs>
          <w:tab w:val="right" w:pos="9639"/>
        </w:tabs>
        <w:rPr>
          <w:noProof w:val="0"/>
          <w:sz w:val="24"/>
          <w:szCs w:val="24"/>
          <w:lang w:val="da-DK"/>
        </w:rPr>
      </w:pPr>
      <w:r>
        <w:rPr>
          <w:bCs/>
          <w:sz w:val="24"/>
        </w:rPr>
        <w:t>Hefei</w:t>
      </w:r>
      <w:r w:rsidR="004D7519">
        <w:rPr>
          <w:rFonts w:eastAsia="SimSun"/>
          <w:sz w:val="24"/>
          <w:szCs w:val="24"/>
          <w:lang w:eastAsia="zh-CN"/>
        </w:rPr>
        <w:t xml:space="preserve">, </w:t>
      </w:r>
      <w:r>
        <w:rPr>
          <w:rFonts w:eastAsia="SimSun"/>
          <w:sz w:val="24"/>
          <w:szCs w:val="24"/>
          <w:lang w:eastAsia="zh-CN"/>
        </w:rPr>
        <w:t>China</w:t>
      </w:r>
      <w:r w:rsidR="004D7519">
        <w:rPr>
          <w:rFonts w:eastAsia="SimSun"/>
          <w:sz w:val="24"/>
          <w:szCs w:val="24"/>
          <w:lang w:eastAsia="zh-CN"/>
        </w:rPr>
        <w:t xml:space="preserve">, </w:t>
      </w:r>
      <w:r w:rsidR="000C6292">
        <w:rPr>
          <w:rFonts w:eastAsia="SimSun"/>
          <w:sz w:val="24"/>
          <w:szCs w:val="24"/>
          <w:lang w:eastAsia="zh-CN"/>
        </w:rPr>
        <w:t>1</w:t>
      </w:r>
      <w:r>
        <w:rPr>
          <w:rFonts w:eastAsia="SimSun"/>
          <w:sz w:val="24"/>
          <w:szCs w:val="24"/>
          <w:lang w:eastAsia="zh-CN"/>
        </w:rPr>
        <w:t>4</w:t>
      </w:r>
      <w:r w:rsidR="0032157D">
        <w:rPr>
          <w:rFonts w:eastAsia="SimSun"/>
          <w:sz w:val="24"/>
          <w:szCs w:val="24"/>
          <w:lang w:eastAsia="zh-CN"/>
        </w:rPr>
        <w:t xml:space="preserve"> </w:t>
      </w:r>
      <w:r w:rsidR="00C7035B" w:rsidRPr="0099316A">
        <w:rPr>
          <w:rFonts w:eastAsia="SimSun"/>
          <w:sz w:val="24"/>
          <w:szCs w:val="24"/>
          <w:lang w:val="en-US" w:eastAsia="zh-CN"/>
        </w:rPr>
        <w:t>–</w:t>
      </w:r>
      <w:r w:rsidR="00C7035B" w:rsidRPr="0099316A">
        <w:rPr>
          <w:rFonts w:eastAsia="SimSun"/>
          <w:sz w:val="24"/>
          <w:szCs w:val="24"/>
          <w:lang w:eastAsia="zh-CN"/>
        </w:rPr>
        <w:t xml:space="preserve"> </w:t>
      </w:r>
      <w:r>
        <w:rPr>
          <w:rFonts w:eastAsia="SimSun"/>
          <w:sz w:val="24"/>
          <w:szCs w:val="24"/>
          <w:lang w:eastAsia="zh-CN"/>
        </w:rPr>
        <w:t>18</w:t>
      </w:r>
      <w:r w:rsidR="00C7035B" w:rsidRPr="0099316A">
        <w:rPr>
          <w:rFonts w:eastAsia="SimSun"/>
          <w:sz w:val="24"/>
          <w:szCs w:val="24"/>
          <w:lang w:eastAsia="zh-CN"/>
        </w:rPr>
        <w:t xml:space="preserve"> </w:t>
      </w:r>
      <w:r>
        <w:rPr>
          <w:rFonts w:eastAsia="SimSun"/>
          <w:sz w:val="24"/>
          <w:szCs w:val="24"/>
          <w:lang w:eastAsia="zh-CN"/>
        </w:rPr>
        <w:t>October</w:t>
      </w:r>
      <w:r w:rsidR="00DD0EAB">
        <w:rPr>
          <w:rFonts w:eastAsia="SimSun"/>
          <w:sz w:val="24"/>
          <w:szCs w:val="24"/>
          <w:lang w:eastAsia="zh-CN"/>
        </w:rPr>
        <w:t xml:space="preserve"> </w:t>
      </w:r>
      <w:r w:rsidR="004D7519">
        <w:rPr>
          <w:rFonts w:eastAsia="SimSun"/>
          <w:sz w:val="24"/>
          <w:szCs w:val="24"/>
          <w:lang w:eastAsia="zh-CN"/>
        </w:rPr>
        <w:t>202</w:t>
      </w:r>
      <w:r w:rsidR="00DD0EAB">
        <w:rPr>
          <w:rFonts w:eastAsia="SimSun"/>
          <w:sz w:val="24"/>
          <w:szCs w:val="24"/>
          <w:lang w:eastAsia="zh-CN"/>
        </w:rPr>
        <w:t>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1DD5D8E0"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840EE5">
        <w:rPr>
          <w:rFonts w:cs="Arial"/>
          <w:b/>
          <w:bCs/>
          <w:sz w:val="24"/>
          <w:lang w:val="da-DK"/>
        </w:rPr>
        <w:t>4</w:t>
      </w:r>
      <w:r w:rsidR="00AC0752">
        <w:rPr>
          <w:rFonts w:cs="Arial"/>
          <w:b/>
          <w:bCs/>
          <w:sz w:val="24"/>
          <w:lang w:val="da-DK"/>
        </w:rPr>
        <w:t>.1</w:t>
      </w:r>
    </w:p>
    <w:p w14:paraId="52412B5A" w14:textId="400BB24A"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0C124747"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AC0752">
        <w:rPr>
          <w:rFonts w:ascii="Arial" w:hAnsi="Arial" w:cs="Arial"/>
          <w:b/>
          <w:bCs/>
          <w:sz w:val="24"/>
          <w:lang w:val="en-US"/>
        </w:rPr>
        <w:t>Delay-based Logical Channel Priority Adjustment</w:t>
      </w:r>
    </w:p>
    <w:p w14:paraId="040E0889" w14:textId="32EFEC54"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D66704" w:rsidRPr="007355BF">
        <w:rPr>
          <w:rFonts w:ascii="Arial" w:hAnsi="Arial" w:cs="Arial"/>
          <w:b/>
          <w:bCs/>
          <w:sz w:val="24"/>
        </w:rPr>
        <w:t>NR_XR_</w:t>
      </w:r>
      <w:r w:rsidR="00D66704">
        <w:rPr>
          <w:rFonts w:ascii="Arial" w:hAnsi="Arial" w:cs="Arial"/>
          <w:b/>
          <w:bCs/>
          <w:sz w:val="24"/>
        </w:rPr>
        <w:t>Ph3-Core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2E8815AF" w14:textId="42E0D852" w:rsidR="000D48E4" w:rsidRDefault="007E5C12" w:rsidP="000D48E4">
      <w:pPr>
        <w:jc w:val="both"/>
        <w:rPr>
          <w:iCs/>
          <w:lang w:val="en-US"/>
        </w:rPr>
      </w:pPr>
      <w:r>
        <w:rPr>
          <w:iCs/>
          <w:lang w:val="en-US"/>
        </w:rPr>
        <w:t>Based on the study in</w:t>
      </w:r>
      <w:r w:rsidR="003F2AC0">
        <w:rPr>
          <w:iCs/>
          <w:lang w:val="en-US"/>
        </w:rPr>
        <w:t xml:space="preserve"> Rel-19 XR Phase 3, </w:t>
      </w:r>
      <w:r>
        <w:rPr>
          <w:iCs/>
          <w:lang w:val="en-US"/>
        </w:rPr>
        <w:t>the</w:t>
      </w:r>
      <w:r w:rsidR="003F2AC0">
        <w:rPr>
          <w:iCs/>
          <w:lang w:val="en-US"/>
        </w:rPr>
        <w:t xml:space="preserve"> following objective</w:t>
      </w:r>
      <w:r>
        <w:rPr>
          <w:iCs/>
          <w:lang w:val="en-US"/>
        </w:rPr>
        <w:t xml:space="preserve"> has been added to the work item</w:t>
      </w:r>
      <w:r w:rsidR="00E24506">
        <w:rPr>
          <w:iCs/>
          <w:lang w:val="en-US"/>
        </w:rPr>
        <w:t xml:space="preserve"> [1]</w:t>
      </w:r>
      <w:r w:rsidR="003F2AC0">
        <w:rPr>
          <w:iCs/>
          <w:lang w:val="en-US"/>
        </w:rPr>
        <w:t>:</w:t>
      </w:r>
    </w:p>
    <w:p w14:paraId="7F733FD0" w14:textId="77777777" w:rsidR="007E5C12" w:rsidRPr="007E5C12" w:rsidRDefault="007E5C12" w:rsidP="007E5C12">
      <w:pPr>
        <w:pStyle w:val="B1"/>
        <w:rPr>
          <w:i/>
          <w:iCs/>
          <w:lang w:val="en-US"/>
        </w:rPr>
      </w:pPr>
      <w:r w:rsidRPr="007E5C12">
        <w:rPr>
          <w:i/>
          <w:iCs/>
          <w:lang w:val="en-US"/>
        </w:rPr>
        <w:t>-</w:t>
      </w:r>
      <w:r w:rsidRPr="007E5C12">
        <w:rPr>
          <w:i/>
          <w:iCs/>
          <w:lang w:val="en-US"/>
        </w:rPr>
        <w:tab/>
        <w:t>Specify Enhancements for support of UL scheduling to enable high XR capacity while meeting delay requirements/avoiding too late PDUs, as follows [RAN2]:</w:t>
      </w:r>
    </w:p>
    <w:p w14:paraId="03640B79" w14:textId="77777777" w:rsidR="007E5C12" w:rsidRPr="007E5C12" w:rsidRDefault="007E5C12" w:rsidP="007E5C12">
      <w:pPr>
        <w:pStyle w:val="B2"/>
        <w:rPr>
          <w:i/>
          <w:iCs/>
          <w:lang w:val="en-US"/>
        </w:rPr>
      </w:pPr>
      <w:r w:rsidRPr="007E5C12">
        <w:rPr>
          <w:i/>
          <w:iCs/>
          <w:lang w:val="en-US"/>
        </w:rPr>
        <w:t>-</w:t>
      </w:r>
      <w:r w:rsidRPr="007E5C12">
        <w:rPr>
          <w:i/>
          <w:iCs/>
          <w:lang w:val="en-US"/>
        </w:rPr>
        <w:tab/>
        <w:t xml:space="preserve">Specify additional Logical Channel priority handling using delay/deadline information of </w:t>
      </w:r>
      <w:proofErr w:type="gramStart"/>
      <w:r w:rsidRPr="007E5C12">
        <w:rPr>
          <w:i/>
          <w:iCs/>
          <w:lang w:val="en-US"/>
        </w:rPr>
        <w:t>packets;</w:t>
      </w:r>
      <w:proofErr w:type="gramEnd"/>
    </w:p>
    <w:p w14:paraId="3018CCA4" w14:textId="77777777" w:rsidR="007E5C12" w:rsidRPr="007E5C12" w:rsidRDefault="007E5C12" w:rsidP="007E5C12">
      <w:pPr>
        <w:pStyle w:val="B2"/>
        <w:rPr>
          <w:i/>
          <w:iCs/>
          <w:lang w:val="en-US"/>
        </w:rPr>
      </w:pPr>
      <w:r w:rsidRPr="007E5C12">
        <w:rPr>
          <w:i/>
          <w:iCs/>
          <w:lang w:val="en-US"/>
        </w:rPr>
        <w:t>-</w:t>
      </w:r>
      <w:r w:rsidRPr="007E5C12">
        <w:rPr>
          <w:i/>
          <w:iCs/>
          <w:lang w:val="en-US"/>
        </w:rPr>
        <w:tab/>
        <w:t>Specify enhanced DSR (Delay Status Report) reporting with multiple pairs of remaining time and buffer size for an LCG.</w:t>
      </w:r>
    </w:p>
    <w:p w14:paraId="7C05AAF8" w14:textId="1F79DF99" w:rsidR="003F2AC0" w:rsidRDefault="007E5C12" w:rsidP="000D48E4">
      <w:pPr>
        <w:jc w:val="both"/>
        <w:rPr>
          <w:iCs/>
          <w:lang w:val="en-US"/>
        </w:rPr>
      </w:pPr>
      <w:r>
        <w:rPr>
          <w:iCs/>
          <w:lang w:val="en-US"/>
        </w:rPr>
        <w:t xml:space="preserve">This paper focusses on the topic of Logical Channel (LCH) priority adjustment. </w:t>
      </w:r>
      <w:r w:rsidR="00206F79">
        <w:rPr>
          <w:iCs/>
          <w:lang w:val="en-US"/>
        </w:rPr>
        <w:t xml:space="preserve">It has been agreed </w:t>
      </w:r>
      <w:proofErr w:type="gramStart"/>
      <w:r w:rsidR="00206F79">
        <w:rPr>
          <w:iCs/>
          <w:lang w:val="en-US"/>
        </w:rPr>
        <w:t>that,</w:t>
      </w:r>
      <w:proofErr w:type="gramEnd"/>
      <w:r w:rsidR="00206F79">
        <w:rPr>
          <w:iCs/>
          <w:lang w:val="en-US"/>
        </w:rPr>
        <w:t xml:space="preserve"> RAN2 will explore the direction of LCH priority adjustment based on the presence of delay-critical data in the buffer</w:t>
      </w:r>
      <w:r w:rsidR="00275B18">
        <w:rPr>
          <w:iCs/>
          <w:lang w:val="en-US"/>
        </w:rPr>
        <w:t xml:space="preserve"> [2</w:t>
      </w:r>
      <w:r>
        <w:rPr>
          <w:iCs/>
          <w:lang w:val="en-US"/>
        </w:rPr>
        <w:t>, 3</w:t>
      </w:r>
      <w:r w:rsidR="00275B18">
        <w:rPr>
          <w:iCs/>
          <w:lang w:val="en-US"/>
        </w:rPr>
        <w:t>]</w:t>
      </w:r>
      <w:r w:rsidR="00206F79">
        <w:rPr>
          <w:iCs/>
          <w:lang w:val="en-US"/>
        </w:rPr>
        <w:t>:</w:t>
      </w:r>
    </w:p>
    <w:tbl>
      <w:tblPr>
        <w:tblStyle w:val="TableGrid"/>
        <w:tblW w:w="0" w:type="auto"/>
        <w:tblLook w:val="04A0" w:firstRow="1" w:lastRow="0" w:firstColumn="1" w:lastColumn="0" w:noHBand="0" w:noVBand="1"/>
      </w:tblPr>
      <w:tblGrid>
        <w:gridCol w:w="9350"/>
      </w:tblGrid>
      <w:tr w:rsidR="00727BB9" w14:paraId="5D80CC9F" w14:textId="77777777" w:rsidTr="00727BB9">
        <w:tc>
          <w:tcPr>
            <w:tcW w:w="9350" w:type="dxa"/>
          </w:tcPr>
          <w:p w14:paraId="3DCB8942" w14:textId="4AF9A6A7" w:rsidR="00727BB9" w:rsidRPr="001C39AC" w:rsidRDefault="00727BB9" w:rsidP="00727BB9">
            <w:pPr>
              <w:jc w:val="both"/>
              <w:rPr>
                <w:b/>
                <w:bCs/>
                <w:iCs/>
                <w:u w:val="single"/>
                <w:lang w:val="en-US"/>
              </w:rPr>
            </w:pPr>
            <w:r w:rsidRPr="001C39AC">
              <w:rPr>
                <w:b/>
                <w:bCs/>
                <w:iCs/>
                <w:u w:val="single"/>
                <w:lang w:val="en-US"/>
              </w:rPr>
              <w:t>RAN2 #12</w:t>
            </w:r>
            <w:r w:rsidR="00206F79">
              <w:rPr>
                <w:b/>
                <w:bCs/>
                <w:iCs/>
                <w:u w:val="single"/>
                <w:lang w:val="en-US"/>
              </w:rPr>
              <w:t>6</w:t>
            </w:r>
            <w:r w:rsidRPr="001C39AC">
              <w:rPr>
                <w:b/>
                <w:bCs/>
                <w:iCs/>
                <w:u w:val="single"/>
                <w:lang w:val="en-US"/>
              </w:rPr>
              <w:t xml:space="preserve"> Agreements:</w:t>
            </w:r>
          </w:p>
          <w:p w14:paraId="7740FAAE" w14:textId="77777777" w:rsidR="00206F79" w:rsidRPr="007E5C12" w:rsidRDefault="00206F79" w:rsidP="00206F79">
            <w:pPr>
              <w:pStyle w:val="Agreement"/>
              <w:tabs>
                <w:tab w:val="clear" w:pos="1009"/>
                <w:tab w:val="clear" w:pos="1980"/>
                <w:tab w:val="num" w:pos="1619"/>
              </w:tabs>
              <w:ind w:left="1619"/>
              <w:rPr>
                <w:highlight w:val="yellow"/>
              </w:rPr>
            </w:pPr>
            <w:r w:rsidRPr="007E5C12">
              <w:rPr>
                <w:highlight w:val="yellow"/>
              </w:rPr>
              <w:t xml:space="preserve">Delay-aware LCP enhancement to resolve the issue of data with low remaining time being delayed due to data from other LCHs with no delay critical data is supported in Rel-19 XR. </w:t>
            </w:r>
          </w:p>
          <w:p w14:paraId="12DDE318" w14:textId="77777777" w:rsidR="00206F79" w:rsidRDefault="00206F79" w:rsidP="00206F79">
            <w:pPr>
              <w:pStyle w:val="Agreement"/>
              <w:tabs>
                <w:tab w:val="clear" w:pos="1009"/>
                <w:tab w:val="clear" w:pos="1980"/>
                <w:tab w:val="num" w:pos="1619"/>
              </w:tabs>
              <w:ind w:left="1619"/>
            </w:pPr>
            <w:r>
              <w:t>The solution should consider impact on UE complexity (as already indicated in SI objective description)</w:t>
            </w:r>
          </w:p>
          <w:p w14:paraId="09AD2927" w14:textId="77777777" w:rsidR="00206F79" w:rsidRPr="00206F79" w:rsidRDefault="00206F79" w:rsidP="00206F79">
            <w:pPr>
              <w:pStyle w:val="Agreement"/>
              <w:tabs>
                <w:tab w:val="clear" w:pos="1009"/>
                <w:tab w:val="clear" w:pos="1980"/>
                <w:tab w:val="num" w:pos="1619"/>
              </w:tabs>
              <w:ind w:left="1619"/>
              <w:rPr>
                <w:highlight w:val="yellow"/>
              </w:rPr>
            </w:pPr>
            <w:r w:rsidRPr="00206F79">
              <w:rPr>
                <w:highlight w:val="yellow"/>
              </w:rPr>
              <w:t>For delay-aware LCP enhancement, RAN2 considers the following option to override/adjust the priority of LCH based on delay/deadline information as a baseline:</w:t>
            </w:r>
          </w:p>
          <w:p w14:paraId="5310858C" w14:textId="77777777" w:rsidR="00206F79" w:rsidRDefault="00206F79" w:rsidP="00206F79">
            <w:pPr>
              <w:pStyle w:val="Agreement"/>
              <w:numPr>
                <w:ilvl w:val="0"/>
                <w:numId w:val="0"/>
              </w:numPr>
              <w:ind w:left="1619"/>
            </w:pPr>
            <w:r w:rsidRPr="00206F79">
              <w:rPr>
                <w:highlight w:val="yellow"/>
              </w:rPr>
              <w:t>- Use additional priority configured to LCHs in case of these LCHs with delay-critical data</w:t>
            </w:r>
          </w:p>
          <w:p w14:paraId="3BE03788" w14:textId="77777777" w:rsidR="00206F79" w:rsidRDefault="00206F79" w:rsidP="00206F79">
            <w:pPr>
              <w:pStyle w:val="Agreement"/>
              <w:tabs>
                <w:tab w:val="clear" w:pos="1009"/>
                <w:tab w:val="clear" w:pos="1980"/>
                <w:tab w:val="num" w:pos="1619"/>
              </w:tabs>
              <w:ind w:left="1619"/>
            </w:pPr>
            <w:r>
              <w:t>FFS whether the priority only applies to delay-critical data within the LCH or for the whole LCH</w:t>
            </w:r>
          </w:p>
          <w:p w14:paraId="60F7FF5A" w14:textId="77777777" w:rsidR="00206F79" w:rsidRDefault="00206F79" w:rsidP="00206F79">
            <w:pPr>
              <w:pStyle w:val="Agreement"/>
              <w:tabs>
                <w:tab w:val="clear" w:pos="1009"/>
                <w:tab w:val="clear" w:pos="1980"/>
                <w:tab w:val="num" w:pos="1619"/>
              </w:tabs>
              <w:ind w:left="1619"/>
            </w:pPr>
            <w:r>
              <w:t>We try to avoid RAN1 impacts.</w:t>
            </w:r>
          </w:p>
          <w:p w14:paraId="250C054D" w14:textId="77777777" w:rsidR="00206F79" w:rsidRDefault="00206F79" w:rsidP="00206F79">
            <w:pPr>
              <w:pStyle w:val="Agreement"/>
              <w:tabs>
                <w:tab w:val="clear" w:pos="1009"/>
                <w:tab w:val="clear" w:pos="1980"/>
                <w:tab w:val="num" w:pos="1619"/>
              </w:tabs>
              <w:ind w:left="1619"/>
            </w:pPr>
            <w:r>
              <w:t>RAN2 assumes no dynamic indications are needed for triggering the delay-aware LCP mechanism. RAN2 assumes this mechanism is configured in a semi-static way.</w:t>
            </w:r>
          </w:p>
          <w:p w14:paraId="0115C2C6" w14:textId="77777777" w:rsidR="00206F79" w:rsidRDefault="00206F79" w:rsidP="00206F79">
            <w:pPr>
              <w:pStyle w:val="Agreement"/>
              <w:tabs>
                <w:tab w:val="clear" w:pos="1009"/>
                <w:tab w:val="clear" w:pos="1980"/>
                <w:tab w:val="num" w:pos="1619"/>
              </w:tabs>
              <w:ind w:left="1619"/>
            </w:pPr>
            <w:r>
              <w:t xml:space="preserve">For LCP </w:t>
            </w:r>
            <w:proofErr w:type="gramStart"/>
            <w:r>
              <w:t>restrictions based</w:t>
            </w:r>
            <w:proofErr w:type="gramEnd"/>
            <w:r>
              <w:t xml:space="preserve"> solutions, RAN2 will not discuss solutions requiring RAN1 work. FFS whether other LCP </w:t>
            </w:r>
            <w:proofErr w:type="gramStart"/>
            <w:r>
              <w:t>restrictions based</w:t>
            </w:r>
            <w:proofErr w:type="gramEnd"/>
            <w:r>
              <w:t xml:space="preserve"> approaches are needed/beneficial</w:t>
            </w:r>
          </w:p>
          <w:p w14:paraId="3ADDC4BA" w14:textId="77777777" w:rsidR="00206F79" w:rsidRPr="00495E99" w:rsidRDefault="00206F79" w:rsidP="00206F79">
            <w:pPr>
              <w:pStyle w:val="Agreement"/>
              <w:tabs>
                <w:tab w:val="clear" w:pos="1009"/>
                <w:tab w:val="clear" w:pos="1980"/>
                <w:tab w:val="num" w:pos="1619"/>
              </w:tabs>
              <w:ind w:left="1619"/>
            </w:pPr>
            <w:r>
              <w:lastRenderedPageBreak/>
              <w:t xml:space="preserve">The solutions should not </w:t>
            </w:r>
            <w:r w:rsidRPr="00495E99">
              <w:t>disallow non-delay critical data from using an UL grant.</w:t>
            </w:r>
          </w:p>
          <w:p w14:paraId="1F821A12" w14:textId="77777777" w:rsidR="00206F79" w:rsidRPr="00195760" w:rsidRDefault="00206F79" w:rsidP="00206F79">
            <w:pPr>
              <w:pStyle w:val="Agreement"/>
              <w:tabs>
                <w:tab w:val="clear" w:pos="1009"/>
                <w:tab w:val="clear" w:pos="1980"/>
                <w:tab w:val="num" w:pos="1619"/>
              </w:tabs>
              <w:ind w:left="1619"/>
            </w:pPr>
            <w:r>
              <w:t>LCP p</w:t>
            </w:r>
            <w:r w:rsidRPr="00195760">
              <w:t>rioritization within a logical channel will not be considered</w:t>
            </w:r>
            <w:r>
              <w:t xml:space="preserve"> in RAN2 discussions</w:t>
            </w:r>
          </w:p>
          <w:p w14:paraId="384A8407" w14:textId="77777777" w:rsidR="00206F79" w:rsidRDefault="00206F79" w:rsidP="00206F79">
            <w:pPr>
              <w:pStyle w:val="Agreement"/>
              <w:tabs>
                <w:tab w:val="clear" w:pos="1009"/>
                <w:tab w:val="clear" w:pos="1980"/>
                <w:tab w:val="num" w:pos="1619"/>
              </w:tabs>
              <w:ind w:left="1619"/>
            </w:pPr>
            <w:r>
              <w:t>FFS whether a separate remaining time threshold can be configured for delay aware LCP (i.e. different from the one used for DSR).</w:t>
            </w:r>
          </w:p>
          <w:p w14:paraId="63D6F535" w14:textId="77777777" w:rsidR="007E5C12" w:rsidRDefault="007E5C12" w:rsidP="007E5C12">
            <w:pPr>
              <w:rPr>
                <w:lang w:eastAsia="en-GB"/>
              </w:rPr>
            </w:pPr>
          </w:p>
          <w:p w14:paraId="39CA1E3F" w14:textId="38E49A76" w:rsidR="007E5C12" w:rsidRPr="001C39AC" w:rsidRDefault="007E5C12" w:rsidP="007E5C12">
            <w:pPr>
              <w:jc w:val="both"/>
              <w:rPr>
                <w:b/>
                <w:bCs/>
                <w:iCs/>
                <w:u w:val="single"/>
                <w:lang w:val="en-US"/>
              </w:rPr>
            </w:pPr>
            <w:r w:rsidRPr="001C39AC">
              <w:rPr>
                <w:b/>
                <w:bCs/>
                <w:iCs/>
                <w:u w:val="single"/>
                <w:lang w:val="en-US"/>
              </w:rPr>
              <w:t>RAN2 #12</w:t>
            </w:r>
            <w:r>
              <w:rPr>
                <w:b/>
                <w:bCs/>
                <w:iCs/>
                <w:u w:val="single"/>
                <w:lang w:val="en-US"/>
              </w:rPr>
              <w:t>7</w:t>
            </w:r>
            <w:r w:rsidRPr="001C39AC">
              <w:rPr>
                <w:b/>
                <w:bCs/>
                <w:iCs/>
                <w:u w:val="single"/>
                <w:lang w:val="en-US"/>
              </w:rPr>
              <w:t xml:space="preserve"> Agreements:</w:t>
            </w:r>
          </w:p>
          <w:p w14:paraId="54618C4A" w14:textId="77777777" w:rsidR="007E5C12" w:rsidRDefault="007E5C12" w:rsidP="007E5C12">
            <w:pPr>
              <w:pStyle w:val="Agreement"/>
              <w:tabs>
                <w:tab w:val="clear" w:pos="1009"/>
                <w:tab w:val="clear" w:pos="1980"/>
                <w:tab w:val="num" w:pos="1619"/>
              </w:tabs>
              <w:ind w:left="1619"/>
            </w:pPr>
            <w:r>
              <w:t>RAN2 to no longer consider the enhancement of the LCP restriction, as one of the candidate solutions for LCP enhancements in Rel-19 XR.</w:t>
            </w:r>
          </w:p>
          <w:p w14:paraId="6E2D2F6D" w14:textId="05F8F2E2" w:rsidR="007E5C12" w:rsidRPr="007E5C12" w:rsidRDefault="007E5C12" w:rsidP="007E5C12">
            <w:pPr>
              <w:pStyle w:val="Agreement"/>
              <w:tabs>
                <w:tab w:val="clear" w:pos="1009"/>
                <w:tab w:val="clear" w:pos="1980"/>
                <w:tab w:val="num" w:pos="1619"/>
              </w:tabs>
              <w:ind w:left="1619"/>
            </w:pPr>
            <w:r>
              <w:t>FFS whether/how additional priority impacts intra-UE prioritization (can be discussed in stage-3)</w:t>
            </w:r>
          </w:p>
          <w:p w14:paraId="4D51FDC2" w14:textId="5ADD4F88" w:rsidR="00727BB9" w:rsidRPr="00727BB9" w:rsidRDefault="00727BB9" w:rsidP="00206F79">
            <w:pPr>
              <w:pStyle w:val="Agreement"/>
              <w:numPr>
                <w:ilvl w:val="0"/>
                <w:numId w:val="0"/>
              </w:numPr>
              <w:tabs>
                <w:tab w:val="clear" w:pos="1980"/>
              </w:tabs>
              <w:ind w:left="1619"/>
            </w:pPr>
          </w:p>
        </w:tc>
      </w:tr>
    </w:tbl>
    <w:p w14:paraId="22C0E7C8" w14:textId="77777777" w:rsidR="00727BB9" w:rsidRDefault="00727BB9" w:rsidP="000D48E4">
      <w:pPr>
        <w:jc w:val="both"/>
        <w:rPr>
          <w:iCs/>
          <w:lang w:val="en-US"/>
        </w:rPr>
      </w:pPr>
    </w:p>
    <w:p w14:paraId="58BA6F5B" w14:textId="4F0AFC07" w:rsidR="00F334C4" w:rsidRDefault="003569D6" w:rsidP="00F334C4">
      <w:pPr>
        <w:pStyle w:val="Heading1"/>
        <w:rPr>
          <w:lang w:val="en-US"/>
        </w:rPr>
      </w:pPr>
      <w:r>
        <w:rPr>
          <w:lang w:val="en-US"/>
        </w:rPr>
        <w:t>Discussion</w:t>
      </w:r>
      <w:r w:rsidR="004E6A7D">
        <w:rPr>
          <w:lang w:val="en-US"/>
        </w:rPr>
        <w:t>s</w:t>
      </w:r>
    </w:p>
    <w:p w14:paraId="1A923339" w14:textId="342A2DEF" w:rsidR="00F30726" w:rsidRDefault="00A15315" w:rsidP="0038631D">
      <w:pPr>
        <w:pStyle w:val="Heading2"/>
        <w:rPr>
          <w:lang w:val="en-US"/>
        </w:rPr>
      </w:pPr>
      <w:r>
        <w:rPr>
          <w:lang w:val="en-US"/>
        </w:rPr>
        <w:t>Operations of</w:t>
      </w:r>
      <w:r w:rsidR="009708BD">
        <w:rPr>
          <w:lang w:val="en-US"/>
        </w:rPr>
        <w:t xml:space="preserve"> </w:t>
      </w:r>
      <w:r w:rsidR="00F30726">
        <w:rPr>
          <w:lang w:val="en-US"/>
        </w:rPr>
        <w:t>LCH Priority Adjustment</w:t>
      </w:r>
    </w:p>
    <w:p w14:paraId="18CE08B6" w14:textId="77777777" w:rsidR="00E6740E" w:rsidRDefault="00E6740E" w:rsidP="00E6740E">
      <w:pPr>
        <w:jc w:val="both"/>
        <w:rPr>
          <w:lang w:val="en-US"/>
        </w:rPr>
      </w:pPr>
      <w:r>
        <w:rPr>
          <w:lang w:val="en-US"/>
        </w:rPr>
        <w:t>To enable LCH priority adjustment, we presume the LCH could be configured with at least two priority levels, namely a default LCH priority, and an additional LCH priority. Furthermore, at any time the LCH operates in one of the following modes:</w:t>
      </w:r>
    </w:p>
    <w:p w14:paraId="06C15BAC" w14:textId="698FDBEF" w:rsidR="00F30726" w:rsidRPr="00E6740E" w:rsidRDefault="00E6740E" w:rsidP="00E6740E">
      <w:pPr>
        <w:pStyle w:val="ListParagraph"/>
        <w:numPr>
          <w:ilvl w:val="0"/>
          <w:numId w:val="79"/>
        </w:numPr>
        <w:jc w:val="both"/>
        <w:rPr>
          <w:b/>
          <w:bCs/>
          <w:lang w:val="en-US"/>
        </w:rPr>
      </w:pPr>
      <w:r w:rsidRPr="00E6740E">
        <w:rPr>
          <w:b/>
          <w:bCs/>
          <w:lang w:val="en-US"/>
        </w:rPr>
        <w:t xml:space="preserve">Normal Mode: </w:t>
      </w:r>
      <w:r>
        <w:rPr>
          <w:lang w:val="en-US"/>
        </w:rPr>
        <w:t>The default LCH priority is used for this LCH in the LCP procedure.</w:t>
      </w:r>
    </w:p>
    <w:p w14:paraId="64E456FA" w14:textId="2E840906" w:rsidR="00E6740E" w:rsidRPr="00E6740E" w:rsidRDefault="00E6740E" w:rsidP="00E6740E">
      <w:pPr>
        <w:pStyle w:val="ListParagraph"/>
        <w:numPr>
          <w:ilvl w:val="0"/>
          <w:numId w:val="79"/>
        </w:numPr>
        <w:jc w:val="both"/>
        <w:rPr>
          <w:b/>
          <w:bCs/>
          <w:lang w:val="en-US"/>
        </w:rPr>
      </w:pPr>
      <w:r>
        <w:rPr>
          <w:b/>
          <w:bCs/>
          <w:lang w:val="en-US"/>
        </w:rPr>
        <w:t xml:space="preserve">Delay-Critical Mode: </w:t>
      </w:r>
      <w:r>
        <w:rPr>
          <w:lang w:val="en-US"/>
        </w:rPr>
        <w:t>The additional LCH priority is used for this LCH in the LCP procedure.</w:t>
      </w:r>
    </w:p>
    <w:p w14:paraId="3205312C" w14:textId="27CCA8E9" w:rsidR="00E6740E" w:rsidRPr="00E6740E" w:rsidRDefault="00E6740E" w:rsidP="00E6740E">
      <w:pPr>
        <w:jc w:val="both"/>
        <w:rPr>
          <w:lang w:val="en-US"/>
        </w:rPr>
      </w:pPr>
      <w:r>
        <w:rPr>
          <w:lang w:val="en-US"/>
        </w:rPr>
        <w:t>The LCH can switch between these two modes based on certain triggering and exiting conditions, as shown in Figure 1:</w:t>
      </w:r>
    </w:p>
    <w:p w14:paraId="59A3453F" w14:textId="77777777" w:rsidR="00E6740E" w:rsidRDefault="00E6740E" w:rsidP="00E6740E">
      <w:pPr>
        <w:keepNext/>
        <w:jc w:val="center"/>
      </w:pPr>
      <w:r>
        <w:rPr>
          <w:b/>
          <w:bCs/>
          <w:noProof/>
          <w:lang w:val="en-US"/>
        </w:rPr>
        <w:drawing>
          <wp:inline distT="0" distB="0" distL="0" distR="0" wp14:anchorId="3E6DE62C" wp14:editId="36E911AD">
            <wp:extent cx="4363656" cy="1840102"/>
            <wp:effectExtent l="0" t="0" r="5715" b="1905"/>
            <wp:docPr id="466309849" name="Picture 1" descr="A diagram of a chan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309849" name="Picture 1" descr="A diagram of a channel&#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93781" cy="1852806"/>
                    </a:xfrm>
                    <a:prstGeom prst="rect">
                      <a:avLst/>
                    </a:prstGeom>
                  </pic:spPr>
                </pic:pic>
              </a:graphicData>
            </a:graphic>
          </wp:inline>
        </w:drawing>
      </w:r>
    </w:p>
    <w:p w14:paraId="6813DE33" w14:textId="09AFC36E" w:rsidR="00E6740E" w:rsidRDefault="00E6740E" w:rsidP="00E6740E">
      <w:pPr>
        <w:pStyle w:val="Caption"/>
        <w:jc w:val="center"/>
        <w:rPr>
          <w:b/>
          <w:bCs/>
          <w:lang w:val="en-US"/>
        </w:rPr>
      </w:pPr>
      <w:r>
        <w:t xml:space="preserve">Figure </w:t>
      </w:r>
      <w:r>
        <w:fldChar w:fldCharType="begin"/>
      </w:r>
      <w:r>
        <w:instrText xml:space="preserve"> SEQ Figure \* ARABIC </w:instrText>
      </w:r>
      <w:r>
        <w:fldChar w:fldCharType="separate"/>
      </w:r>
      <w:r>
        <w:rPr>
          <w:noProof/>
        </w:rPr>
        <w:t>1</w:t>
      </w:r>
      <w:r>
        <w:fldChar w:fldCharType="end"/>
      </w:r>
      <w:r>
        <w:t xml:space="preserve"> Illustration of mode switching for a Logical Channel</w:t>
      </w:r>
      <w:r w:rsidR="00E47998">
        <w:t xml:space="preserve"> (LCH)</w:t>
      </w:r>
    </w:p>
    <w:p w14:paraId="4AD41B48" w14:textId="17B3A3E3" w:rsidR="00C60177" w:rsidRDefault="009708BD" w:rsidP="00E6740E">
      <w:pPr>
        <w:jc w:val="both"/>
        <w:rPr>
          <w:lang w:val="en-US"/>
        </w:rPr>
      </w:pPr>
      <w:r>
        <w:rPr>
          <w:lang w:val="en-US"/>
        </w:rPr>
        <w:t>In general, t</w:t>
      </w:r>
      <w:r w:rsidR="00487E18">
        <w:rPr>
          <w:lang w:val="en-US"/>
        </w:rPr>
        <w:t xml:space="preserve">he triggering condition would be very similar to DSR. That is, as soon as the remaining time till expiry of the discard timer for a buffered PDCP SDU </w:t>
      </w:r>
      <w:r w:rsidR="00EA19E5">
        <w:rPr>
          <w:lang w:val="en-US"/>
        </w:rPr>
        <w:t>becomes lower than</w:t>
      </w:r>
      <w:r w:rsidR="00487E18">
        <w:rPr>
          <w:lang w:val="en-US"/>
        </w:rPr>
        <w:t xml:space="preserve"> a threshold (this remaining time threshold may be the same or different to the DSR triggering threshold), the LCH may enter the “delay-critical mode” and use the additional LCH priority in subsequent </w:t>
      </w:r>
      <w:r w:rsidR="00CA4F70">
        <w:rPr>
          <w:lang w:val="en-US"/>
        </w:rPr>
        <w:t xml:space="preserve">or upcoming </w:t>
      </w:r>
      <w:r w:rsidR="00487E18">
        <w:rPr>
          <w:lang w:val="en-US"/>
        </w:rPr>
        <w:t>LCP procedures.</w:t>
      </w:r>
      <w:r w:rsidR="00B819D4">
        <w:rPr>
          <w:lang w:val="en-US"/>
        </w:rPr>
        <w:t xml:space="preserve"> </w:t>
      </w:r>
    </w:p>
    <w:p w14:paraId="0DD175E2" w14:textId="77777777" w:rsidR="0049500B" w:rsidRDefault="0049500B" w:rsidP="0049500B">
      <w:pPr>
        <w:jc w:val="both"/>
        <w:rPr>
          <w:b/>
          <w:bCs/>
          <w:color w:val="000000" w:themeColor="text1"/>
          <w:lang w:val="en-US"/>
        </w:rPr>
      </w:pPr>
      <w:r w:rsidRPr="003D7D30">
        <w:rPr>
          <w:b/>
          <w:bCs/>
          <w:color w:val="000000" w:themeColor="text1"/>
          <w:lang w:val="en-US"/>
        </w:rPr>
        <w:t xml:space="preserve">Proposal 1: </w:t>
      </w:r>
      <w:r>
        <w:rPr>
          <w:b/>
          <w:bCs/>
          <w:color w:val="000000" w:themeColor="text1"/>
          <w:lang w:val="en-US"/>
        </w:rPr>
        <w:t>A LCH triggers Delay-Critical Mode and applies the additional priority, when at least one PDCP SDU in its buffer has a remaining time till expiry of its discard timer becomes smaller than a threshold.</w:t>
      </w:r>
    </w:p>
    <w:p w14:paraId="71FD979C" w14:textId="77777777" w:rsidR="00C60177" w:rsidRDefault="00C60177" w:rsidP="00E6740E">
      <w:pPr>
        <w:jc w:val="both"/>
        <w:rPr>
          <w:lang w:val="en-US"/>
        </w:rPr>
      </w:pPr>
    </w:p>
    <w:p w14:paraId="43E4FDD5" w14:textId="1EC49DC8" w:rsidR="00892E46" w:rsidRDefault="00EA19E5" w:rsidP="00892E46">
      <w:pPr>
        <w:jc w:val="both"/>
        <w:rPr>
          <w:lang w:val="en-US"/>
        </w:rPr>
      </w:pPr>
      <w:r>
        <w:rPr>
          <w:lang w:val="en-US"/>
        </w:rPr>
        <w:t>I</w:t>
      </w:r>
      <w:r w:rsidR="00892E46">
        <w:rPr>
          <w:lang w:val="en-US"/>
        </w:rPr>
        <w:t xml:space="preserve">f PDU Set Discarding is configured for the DRB corresponding to this LCH, the UE should </w:t>
      </w:r>
      <w:r w:rsidR="0044482B">
        <w:rPr>
          <w:lang w:val="en-US"/>
        </w:rPr>
        <w:t xml:space="preserve">also </w:t>
      </w:r>
      <w:r w:rsidR="00892E46">
        <w:rPr>
          <w:lang w:val="en-US"/>
        </w:rPr>
        <w:t xml:space="preserve">consider the integrity </w:t>
      </w:r>
      <w:r w:rsidR="0085459A">
        <w:rPr>
          <w:lang w:val="en-US"/>
        </w:rPr>
        <w:t xml:space="preserve">handling </w:t>
      </w:r>
      <w:r w:rsidR="00892E46">
        <w:rPr>
          <w:lang w:val="en-US"/>
        </w:rPr>
        <w:t xml:space="preserve">of the PDU Set. Thus, instead of </w:t>
      </w:r>
      <w:r w:rsidR="0044482B">
        <w:rPr>
          <w:lang w:val="en-US"/>
        </w:rPr>
        <w:t xml:space="preserve">solely </w:t>
      </w:r>
      <w:r w:rsidR="00892E46">
        <w:rPr>
          <w:lang w:val="en-US"/>
        </w:rPr>
        <w:t xml:space="preserve">deciding the LCH priority based on the remaining time of each PDCP SDU individually, we think the exiting conditions of LCH priority adjustment should be further based on whether </w:t>
      </w:r>
      <w:r w:rsidR="0044482B">
        <w:rPr>
          <w:lang w:val="en-US"/>
        </w:rPr>
        <w:t xml:space="preserve">any buffered </w:t>
      </w:r>
      <w:r w:rsidR="00892E46">
        <w:rPr>
          <w:lang w:val="en-US"/>
        </w:rPr>
        <w:t xml:space="preserve">packet belong to a PDU Set that already have at least one delay-critical packet. For instance, </w:t>
      </w:r>
      <w:r>
        <w:rPr>
          <w:lang w:val="en-US"/>
        </w:rPr>
        <w:t xml:space="preserve">even </w:t>
      </w:r>
      <w:r w:rsidR="00892E46">
        <w:rPr>
          <w:lang w:val="en-US"/>
        </w:rPr>
        <w:t xml:space="preserve">when all PDCP SDUs in the buffer have remaining time larger than a threshold, the LCH should continue to stay in Delay-Critical Mode, </w:t>
      </w:r>
      <w:r>
        <w:rPr>
          <w:lang w:val="en-US"/>
        </w:rPr>
        <w:t>as long as</w:t>
      </w:r>
      <w:r w:rsidR="00892E46">
        <w:rPr>
          <w:lang w:val="en-US"/>
        </w:rPr>
        <w:t xml:space="preserve"> any of the buffered PDCP SDU belongs to the same PDU Set as another transmitted PDCP SDU that has previously triggered LCH priority adjustment.</w:t>
      </w:r>
      <w:r>
        <w:rPr>
          <w:lang w:val="en-US"/>
        </w:rPr>
        <w:t xml:space="preserve"> </w:t>
      </w:r>
      <w:r w:rsidR="0085459A">
        <w:rPr>
          <w:lang w:val="en-US"/>
        </w:rPr>
        <w:t>In this way</w:t>
      </w:r>
      <w:r>
        <w:rPr>
          <w:lang w:val="en-US"/>
        </w:rPr>
        <w:t xml:space="preserve">, we can ensure that all packets of </w:t>
      </w:r>
      <w:proofErr w:type="gramStart"/>
      <w:r>
        <w:rPr>
          <w:lang w:val="en-US"/>
        </w:rPr>
        <w:t>a</w:t>
      </w:r>
      <w:proofErr w:type="gramEnd"/>
      <w:r>
        <w:rPr>
          <w:lang w:val="en-US"/>
        </w:rPr>
        <w:t xml:space="preserve"> </w:t>
      </w:r>
      <w:r w:rsidR="0085459A">
        <w:rPr>
          <w:lang w:val="en-US"/>
        </w:rPr>
        <w:t xml:space="preserve">urgent </w:t>
      </w:r>
      <w:r>
        <w:rPr>
          <w:lang w:val="en-US"/>
        </w:rPr>
        <w:t>PDU Set can be transmitted rapidly using the additional priority, in spite of the remaining time of each individual PDCP SDU of this PDU Set.</w:t>
      </w:r>
    </w:p>
    <w:p w14:paraId="42EAB99B" w14:textId="77777777" w:rsidR="00892E46" w:rsidRDefault="00892E46" w:rsidP="00892E46">
      <w:pPr>
        <w:jc w:val="both"/>
        <w:rPr>
          <w:b/>
          <w:bCs/>
          <w:color w:val="000000" w:themeColor="text1"/>
          <w:lang w:val="en-US"/>
        </w:rPr>
      </w:pPr>
      <w:r w:rsidRPr="003D7D30">
        <w:rPr>
          <w:b/>
          <w:bCs/>
          <w:color w:val="000000" w:themeColor="text1"/>
          <w:lang w:val="en-US"/>
        </w:rPr>
        <w:t xml:space="preserve">Proposal </w:t>
      </w:r>
      <w:r>
        <w:rPr>
          <w:b/>
          <w:bCs/>
          <w:color w:val="000000" w:themeColor="text1"/>
          <w:lang w:val="en-US"/>
        </w:rPr>
        <w:t>2</w:t>
      </w:r>
      <w:r w:rsidRPr="003D7D30">
        <w:rPr>
          <w:b/>
          <w:bCs/>
          <w:color w:val="000000" w:themeColor="text1"/>
          <w:lang w:val="en-US"/>
        </w:rPr>
        <w:t xml:space="preserve">: </w:t>
      </w:r>
      <w:r>
        <w:rPr>
          <w:b/>
          <w:bCs/>
          <w:color w:val="000000" w:themeColor="text1"/>
          <w:lang w:val="en-US"/>
        </w:rPr>
        <w:t xml:space="preserve">A LCH fallback to Normal Mode and applies the default priority, when </w:t>
      </w:r>
      <w:proofErr w:type="gramStart"/>
      <w:r>
        <w:rPr>
          <w:b/>
          <w:bCs/>
          <w:color w:val="000000" w:themeColor="text1"/>
          <w:lang w:val="en-US"/>
        </w:rPr>
        <w:t>all of</w:t>
      </w:r>
      <w:proofErr w:type="gramEnd"/>
      <w:r>
        <w:rPr>
          <w:b/>
          <w:bCs/>
          <w:color w:val="000000" w:themeColor="text1"/>
          <w:lang w:val="en-US"/>
        </w:rPr>
        <w:t xml:space="preserve"> the PDCP SDUs in its buffer has a remaining time larger than a threshold, and (if </w:t>
      </w:r>
      <w:proofErr w:type="spellStart"/>
      <w:r w:rsidRPr="00A51902">
        <w:rPr>
          <w:b/>
          <w:bCs/>
          <w:i/>
          <w:iCs/>
          <w:color w:val="000000" w:themeColor="text1"/>
          <w:lang w:val="en-US"/>
        </w:rPr>
        <w:t>pdu-SetDiscarding</w:t>
      </w:r>
      <w:proofErr w:type="spellEnd"/>
      <w:r>
        <w:rPr>
          <w:b/>
          <w:bCs/>
          <w:color w:val="000000" w:themeColor="text1"/>
          <w:lang w:val="en-US"/>
        </w:rPr>
        <w:t xml:space="preserve"> is configured) do not belong to a same PDU Set as another transmitted PDCP SDU that has previously triggered Delay-Critical Mode.</w:t>
      </w:r>
    </w:p>
    <w:p w14:paraId="03ED5BBC" w14:textId="77777777" w:rsidR="00892E46" w:rsidRDefault="00892E46" w:rsidP="00E6740E">
      <w:pPr>
        <w:jc w:val="both"/>
        <w:rPr>
          <w:lang w:val="en-US"/>
        </w:rPr>
      </w:pPr>
    </w:p>
    <w:p w14:paraId="6CB26804" w14:textId="1C06F909" w:rsidR="00C71237" w:rsidRDefault="00C71237" w:rsidP="00E6740E">
      <w:pPr>
        <w:jc w:val="both"/>
        <w:rPr>
          <w:color w:val="000000" w:themeColor="text1"/>
          <w:lang w:val="en-US"/>
        </w:rPr>
      </w:pPr>
      <w:r>
        <w:rPr>
          <w:color w:val="000000" w:themeColor="text1"/>
          <w:lang w:val="en-US"/>
        </w:rPr>
        <w:t xml:space="preserve">Based on the above, </w:t>
      </w:r>
      <w:r w:rsidR="00A15315">
        <w:rPr>
          <w:color w:val="000000" w:themeColor="text1"/>
          <w:lang w:val="en-US"/>
        </w:rPr>
        <w:t xml:space="preserve">we can see that </w:t>
      </w:r>
      <w:r w:rsidR="0044482B">
        <w:rPr>
          <w:color w:val="000000" w:themeColor="text1"/>
          <w:lang w:val="en-US"/>
        </w:rPr>
        <w:t>triggering/exiting</w:t>
      </w:r>
      <w:r>
        <w:rPr>
          <w:color w:val="000000" w:themeColor="text1"/>
          <w:lang w:val="en-US"/>
        </w:rPr>
        <w:t xml:space="preserve"> of Delay-Critical Mode for a LCH is hinged on </w:t>
      </w:r>
      <w:r w:rsidR="00EA19E5">
        <w:rPr>
          <w:color w:val="000000" w:themeColor="text1"/>
          <w:lang w:val="en-US"/>
        </w:rPr>
        <w:t xml:space="preserve">the factors including </w:t>
      </w:r>
      <w:r>
        <w:rPr>
          <w:color w:val="000000" w:themeColor="text1"/>
          <w:lang w:val="en-US"/>
        </w:rPr>
        <w:t xml:space="preserve">remaining time of PDCP discard timer and/or PDU Set association. </w:t>
      </w:r>
      <w:r w:rsidR="00EA19E5">
        <w:rPr>
          <w:color w:val="000000" w:themeColor="text1"/>
          <w:lang w:val="en-US"/>
        </w:rPr>
        <w:t xml:space="preserve">Since </w:t>
      </w:r>
      <w:r w:rsidR="00EA19E5" w:rsidRPr="00892E46">
        <w:rPr>
          <w:color w:val="000000" w:themeColor="text1"/>
          <w:lang w:val="en-US"/>
        </w:rPr>
        <w:t>we have agreed that the solution should consider the impacts to UE complexity</w:t>
      </w:r>
      <w:r w:rsidR="00EA19E5">
        <w:rPr>
          <w:color w:val="000000" w:themeColor="text1"/>
          <w:lang w:val="en-US"/>
        </w:rPr>
        <w:t xml:space="preserve"> in RAN2 #126</w:t>
      </w:r>
      <w:r>
        <w:rPr>
          <w:color w:val="000000" w:themeColor="text1"/>
          <w:lang w:val="en-US"/>
        </w:rPr>
        <w:t xml:space="preserve">, we think this is necessary for RAN2 to confirm that the </w:t>
      </w:r>
      <w:r w:rsidRPr="00892E46">
        <w:rPr>
          <w:color w:val="000000" w:themeColor="text1"/>
          <w:lang w:val="en-US"/>
        </w:rPr>
        <w:t xml:space="preserve">conditions </w:t>
      </w:r>
      <w:r>
        <w:rPr>
          <w:color w:val="000000" w:themeColor="text1"/>
          <w:lang w:val="en-US"/>
        </w:rPr>
        <w:t>of changing the priority of a LCH</w:t>
      </w:r>
      <w:r w:rsidRPr="00892E46">
        <w:rPr>
          <w:color w:val="000000" w:themeColor="text1"/>
          <w:lang w:val="en-US"/>
        </w:rPr>
        <w:t xml:space="preserve"> should be checked by PDCP rather than MAC</w:t>
      </w:r>
      <w:r w:rsidR="00EA19E5">
        <w:rPr>
          <w:color w:val="000000" w:themeColor="text1"/>
          <w:lang w:val="en-US"/>
        </w:rPr>
        <w:t>.</w:t>
      </w:r>
      <w:r w:rsidR="00892E46" w:rsidRPr="00892E46">
        <w:rPr>
          <w:color w:val="000000" w:themeColor="text1"/>
          <w:lang w:val="en-US"/>
        </w:rPr>
        <w:t xml:space="preserve"> </w:t>
      </w:r>
      <w:r w:rsidR="00EA19E5">
        <w:rPr>
          <w:color w:val="000000" w:themeColor="text1"/>
          <w:lang w:val="en-US"/>
        </w:rPr>
        <w:t xml:space="preserve">It is worth highlighting that, there will be a lot of complications </w:t>
      </w:r>
      <w:r>
        <w:rPr>
          <w:color w:val="000000" w:themeColor="text1"/>
          <w:lang w:val="en-US"/>
        </w:rPr>
        <w:t>if MAC needs to compare the remaining time threshold configured for each LCH</w:t>
      </w:r>
      <w:r w:rsidR="0044482B">
        <w:rPr>
          <w:color w:val="000000" w:themeColor="text1"/>
          <w:lang w:val="en-US"/>
        </w:rPr>
        <w:t xml:space="preserve"> (or LCG) against</w:t>
      </w:r>
      <w:r>
        <w:rPr>
          <w:color w:val="000000" w:themeColor="text1"/>
          <w:lang w:val="en-US"/>
        </w:rPr>
        <w:t xml:space="preserve"> the remaining value of discard timers running in PDCP</w:t>
      </w:r>
      <w:r w:rsidR="00A15315">
        <w:rPr>
          <w:color w:val="000000" w:themeColor="text1"/>
          <w:lang w:val="en-US"/>
        </w:rPr>
        <w:t xml:space="preserve"> – such cross-layer operation is highly undesirable for UE implementation </w:t>
      </w:r>
      <w:r w:rsidR="0085459A">
        <w:rPr>
          <w:color w:val="000000" w:themeColor="text1"/>
          <w:lang w:val="en-US"/>
        </w:rPr>
        <w:t xml:space="preserve">due to high </w:t>
      </w:r>
      <w:r w:rsidR="00A15315">
        <w:rPr>
          <w:color w:val="000000" w:themeColor="text1"/>
          <w:lang w:val="en-US"/>
        </w:rPr>
        <w:t>complexity</w:t>
      </w:r>
      <w:r w:rsidR="00892E46" w:rsidRPr="00892E46">
        <w:rPr>
          <w:color w:val="000000" w:themeColor="text1"/>
          <w:lang w:val="en-US"/>
        </w:rPr>
        <w:t>.</w:t>
      </w:r>
      <w:r>
        <w:rPr>
          <w:color w:val="000000" w:themeColor="text1"/>
          <w:lang w:val="en-US"/>
        </w:rPr>
        <w:t xml:space="preserve"> In contrast, it is much</w:t>
      </w:r>
      <w:r w:rsidR="0044482B">
        <w:rPr>
          <w:color w:val="000000" w:themeColor="text1"/>
          <w:lang w:val="en-US"/>
        </w:rPr>
        <w:t xml:space="preserve"> more</w:t>
      </w:r>
      <w:r>
        <w:rPr>
          <w:color w:val="000000" w:themeColor="text1"/>
          <w:lang w:val="en-US"/>
        </w:rPr>
        <w:t xml:space="preserve"> straightforward for the PDCP to compare the remaining time of discard timer of each PDCP SDU with a remaining time threshold configured at PDCP, </w:t>
      </w:r>
      <w:r w:rsidR="00A15315">
        <w:rPr>
          <w:color w:val="000000" w:themeColor="text1"/>
          <w:lang w:val="en-US"/>
        </w:rPr>
        <w:t>and to identify the PDCP SDUs that belong to a PDU Set. I</w:t>
      </w:r>
      <w:r>
        <w:rPr>
          <w:color w:val="000000" w:themeColor="text1"/>
          <w:lang w:val="en-US"/>
        </w:rPr>
        <w:t>f the conditions for LCH priority change is fulfilled</w:t>
      </w:r>
      <w:r w:rsidR="00A15315">
        <w:rPr>
          <w:color w:val="000000" w:themeColor="text1"/>
          <w:lang w:val="en-US"/>
        </w:rPr>
        <w:t>, PDCP can send an indication to notify MAC layer</w:t>
      </w:r>
      <w:r>
        <w:rPr>
          <w:color w:val="000000" w:themeColor="text1"/>
          <w:lang w:val="en-US"/>
        </w:rPr>
        <w:t xml:space="preserve">. </w:t>
      </w:r>
      <w:r w:rsidR="00A15315">
        <w:rPr>
          <w:color w:val="000000" w:themeColor="text1"/>
          <w:lang w:val="en-US"/>
        </w:rPr>
        <w:t xml:space="preserve">Hence, upon the reception of </w:t>
      </w:r>
      <w:r>
        <w:rPr>
          <w:color w:val="000000" w:themeColor="text1"/>
          <w:lang w:val="en-US"/>
        </w:rPr>
        <w:t xml:space="preserve">such indication from PDCP, </w:t>
      </w:r>
      <w:r w:rsidR="00A15315">
        <w:rPr>
          <w:color w:val="000000" w:themeColor="text1"/>
          <w:lang w:val="en-US"/>
        </w:rPr>
        <w:t>the MAC</w:t>
      </w:r>
      <w:r>
        <w:rPr>
          <w:color w:val="000000" w:themeColor="text1"/>
          <w:lang w:val="en-US"/>
        </w:rPr>
        <w:t xml:space="preserve"> can switch the priority for the corresponding LCH accordingly.</w:t>
      </w:r>
      <w:r w:rsidR="0044482B">
        <w:rPr>
          <w:color w:val="000000" w:themeColor="text1"/>
          <w:lang w:val="en-US"/>
        </w:rPr>
        <w:t xml:space="preserve"> </w:t>
      </w:r>
    </w:p>
    <w:p w14:paraId="28B780F6" w14:textId="5299043F" w:rsidR="0044482B" w:rsidRDefault="00F57296" w:rsidP="00F57296">
      <w:pPr>
        <w:jc w:val="both"/>
        <w:rPr>
          <w:b/>
          <w:bCs/>
          <w:color w:val="000000" w:themeColor="text1"/>
          <w:lang w:val="en-US"/>
        </w:rPr>
      </w:pPr>
      <w:r w:rsidRPr="00F57296">
        <w:rPr>
          <w:b/>
          <w:bCs/>
          <w:color w:val="000000" w:themeColor="text1"/>
          <w:lang w:val="en-US"/>
        </w:rPr>
        <w:t xml:space="preserve">Proposal </w:t>
      </w:r>
      <w:r w:rsidR="00892E46">
        <w:rPr>
          <w:b/>
          <w:bCs/>
          <w:color w:val="000000" w:themeColor="text1"/>
          <w:lang w:val="en-US"/>
        </w:rPr>
        <w:t>3</w:t>
      </w:r>
      <w:r w:rsidRPr="00F57296">
        <w:rPr>
          <w:b/>
          <w:bCs/>
          <w:color w:val="000000" w:themeColor="text1"/>
          <w:lang w:val="en-US"/>
        </w:rPr>
        <w:t xml:space="preserve">: </w:t>
      </w:r>
      <w:r w:rsidR="00924303">
        <w:rPr>
          <w:b/>
          <w:bCs/>
          <w:color w:val="000000" w:themeColor="text1"/>
          <w:lang w:val="en-US"/>
        </w:rPr>
        <w:t>The</w:t>
      </w:r>
      <w:r w:rsidR="00892E46">
        <w:rPr>
          <w:b/>
          <w:bCs/>
          <w:color w:val="000000" w:themeColor="text1"/>
          <w:lang w:val="en-US"/>
        </w:rPr>
        <w:t xml:space="preserve"> conditions of </w:t>
      </w:r>
      <w:r>
        <w:rPr>
          <w:b/>
          <w:bCs/>
          <w:color w:val="000000" w:themeColor="text1"/>
          <w:lang w:val="en-US"/>
        </w:rPr>
        <w:t xml:space="preserve">LCH priority adjustment </w:t>
      </w:r>
      <w:r w:rsidR="00924303">
        <w:rPr>
          <w:b/>
          <w:bCs/>
          <w:color w:val="000000" w:themeColor="text1"/>
          <w:lang w:val="en-US"/>
        </w:rPr>
        <w:t>should be</w:t>
      </w:r>
      <w:r>
        <w:rPr>
          <w:b/>
          <w:bCs/>
          <w:color w:val="000000" w:themeColor="text1"/>
          <w:lang w:val="en-US"/>
        </w:rPr>
        <w:t xml:space="preserve"> </w:t>
      </w:r>
      <w:r w:rsidR="00892E46">
        <w:rPr>
          <w:b/>
          <w:bCs/>
          <w:color w:val="000000" w:themeColor="text1"/>
          <w:lang w:val="en-US"/>
        </w:rPr>
        <w:t xml:space="preserve">monitored </w:t>
      </w:r>
      <w:r>
        <w:rPr>
          <w:b/>
          <w:bCs/>
          <w:color w:val="000000" w:themeColor="text1"/>
          <w:lang w:val="en-US"/>
        </w:rPr>
        <w:t xml:space="preserve">by PDCP instead of MAC. When the conditions for LCH priority adjustment triggering/exiting is detected at PDCP layer, it sends an indication </w:t>
      </w:r>
      <w:r w:rsidR="0044482B">
        <w:rPr>
          <w:b/>
          <w:bCs/>
          <w:color w:val="000000" w:themeColor="text1"/>
          <w:lang w:val="en-US"/>
        </w:rPr>
        <w:t xml:space="preserve">to </w:t>
      </w:r>
      <w:r>
        <w:rPr>
          <w:b/>
          <w:bCs/>
          <w:color w:val="000000" w:themeColor="text1"/>
          <w:lang w:val="en-US"/>
        </w:rPr>
        <w:t>the MAC layer</w:t>
      </w:r>
      <w:r w:rsidR="0044482B">
        <w:rPr>
          <w:b/>
          <w:bCs/>
          <w:color w:val="000000" w:themeColor="text1"/>
          <w:lang w:val="en-US"/>
        </w:rPr>
        <w:t>, and MAC can</w:t>
      </w:r>
      <w:r>
        <w:rPr>
          <w:b/>
          <w:bCs/>
          <w:color w:val="000000" w:themeColor="text1"/>
          <w:lang w:val="en-US"/>
        </w:rPr>
        <w:t xml:space="preserve"> switch the LCH priority</w:t>
      </w:r>
      <w:r w:rsidR="0044482B">
        <w:rPr>
          <w:b/>
          <w:bCs/>
          <w:color w:val="000000" w:themeColor="text1"/>
          <w:lang w:val="en-US"/>
        </w:rPr>
        <w:t xml:space="preserve"> accordingly</w:t>
      </w:r>
      <w:r>
        <w:rPr>
          <w:b/>
          <w:bCs/>
          <w:color w:val="000000" w:themeColor="text1"/>
          <w:lang w:val="en-US"/>
        </w:rPr>
        <w:t>.</w:t>
      </w:r>
    </w:p>
    <w:p w14:paraId="2A26FABF" w14:textId="77777777" w:rsidR="00EA19E5" w:rsidRDefault="00EA19E5" w:rsidP="0044482B">
      <w:pPr>
        <w:jc w:val="both"/>
        <w:rPr>
          <w:color w:val="000000" w:themeColor="text1"/>
          <w:lang w:val="en-US"/>
        </w:rPr>
      </w:pPr>
    </w:p>
    <w:p w14:paraId="0240D02D" w14:textId="461C0AAD" w:rsidR="00EA19E5" w:rsidRPr="00EA19E5" w:rsidRDefault="00EA19E5" w:rsidP="0044482B">
      <w:pPr>
        <w:jc w:val="both"/>
        <w:rPr>
          <w:color w:val="000000" w:themeColor="text1"/>
          <w:lang w:val="en-US"/>
        </w:rPr>
      </w:pPr>
      <w:r>
        <w:rPr>
          <w:color w:val="000000" w:themeColor="text1"/>
          <w:lang w:val="en-US"/>
        </w:rPr>
        <w:t xml:space="preserve">Therefore, we think it is more reasonable if the remaining time threshold for LCH priority adjustment is configured in </w:t>
      </w:r>
      <w:proofErr w:type="spellStart"/>
      <w:r w:rsidRPr="0044482B">
        <w:rPr>
          <w:i/>
          <w:iCs/>
          <w:color w:val="000000" w:themeColor="text1"/>
          <w:lang w:val="en-US"/>
        </w:rPr>
        <w:t>pdcp</w:t>
      </w:r>
      <w:proofErr w:type="spellEnd"/>
      <w:r w:rsidRPr="0044482B">
        <w:rPr>
          <w:i/>
          <w:iCs/>
          <w:color w:val="000000" w:themeColor="text1"/>
          <w:lang w:val="en-US"/>
        </w:rPr>
        <w:t>-config</w:t>
      </w:r>
      <w:r>
        <w:rPr>
          <w:color w:val="000000" w:themeColor="text1"/>
          <w:lang w:val="en-US"/>
        </w:rPr>
        <w:t xml:space="preserve"> (which is different from </w:t>
      </w:r>
      <w:proofErr w:type="spellStart"/>
      <w:r w:rsidRPr="0044482B">
        <w:rPr>
          <w:i/>
          <w:iCs/>
          <w:color w:val="000000" w:themeColor="text1"/>
          <w:lang w:val="en-US"/>
        </w:rPr>
        <w:t>remainingTimeThreshold</w:t>
      </w:r>
      <w:proofErr w:type="spellEnd"/>
      <w:r w:rsidRPr="0044482B">
        <w:rPr>
          <w:i/>
          <w:iCs/>
          <w:color w:val="000000" w:themeColor="text1"/>
          <w:lang w:val="en-US"/>
        </w:rPr>
        <w:t xml:space="preserve"> </w:t>
      </w:r>
      <w:r>
        <w:rPr>
          <w:color w:val="000000" w:themeColor="text1"/>
          <w:lang w:val="en-US"/>
        </w:rPr>
        <w:t xml:space="preserve">configured per LCG in Rel-18), while the additional priority is configured in </w:t>
      </w:r>
      <w:proofErr w:type="spellStart"/>
      <w:r w:rsidRPr="0044482B">
        <w:rPr>
          <w:i/>
          <w:iCs/>
          <w:color w:val="000000" w:themeColor="text1"/>
          <w:lang w:val="en-US"/>
        </w:rPr>
        <w:t>logicalChannelConfig</w:t>
      </w:r>
      <w:proofErr w:type="spellEnd"/>
      <w:r>
        <w:rPr>
          <w:color w:val="000000" w:themeColor="text1"/>
          <w:lang w:val="en-US"/>
        </w:rPr>
        <w:t>.</w:t>
      </w:r>
    </w:p>
    <w:p w14:paraId="694EC43D" w14:textId="346E3054" w:rsidR="0044482B" w:rsidRDefault="0044482B" w:rsidP="0044482B">
      <w:pPr>
        <w:jc w:val="both"/>
        <w:rPr>
          <w:b/>
          <w:bCs/>
          <w:color w:val="000000" w:themeColor="text1"/>
          <w:lang w:val="en-US"/>
        </w:rPr>
      </w:pPr>
      <w:r w:rsidRPr="00F57296">
        <w:rPr>
          <w:b/>
          <w:bCs/>
          <w:color w:val="000000" w:themeColor="text1"/>
          <w:lang w:val="en-US"/>
        </w:rPr>
        <w:t xml:space="preserve">Proposal </w:t>
      </w:r>
      <w:r>
        <w:rPr>
          <w:b/>
          <w:bCs/>
          <w:color w:val="000000" w:themeColor="text1"/>
          <w:lang w:val="en-US"/>
        </w:rPr>
        <w:t>4</w:t>
      </w:r>
      <w:r w:rsidRPr="00F57296">
        <w:rPr>
          <w:b/>
          <w:bCs/>
          <w:color w:val="000000" w:themeColor="text1"/>
          <w:lang w:val="en-US"/>
        </w:rPr>
        <w:t xml:space="preserve">: </w:t>
      </w:r>
      <w:r>
        <w:rPr>
          <w:b/>
          <w:bCs/>
          <w:color w:val="000000" w:themeColor="text1"/>
          <w:lang w:val="en-US"/>
        </w:rPr>
        <w:t xml:space="preserve">The logical channel priority adjustment scheme </w:t>
      </w:r>
      <w:r w:rsidR="00A15315">
        <w:rPr>
          <w:b/>
          <w:bCs/>
          <w:color w:val="000000" w:themeColor="text1"/>
          <w:lang w:val="en-US"/>
        </w:rPr>
        <w:t>operates based on</w:t>
      </w:r>
      <w:r>
        <w:rPr>
          <w:b/>
          <w:bCs/>
          <w:color w:val="000000" w:themeColor="text1"/>
          <w:lang w:val="en-US"/>
        </w:rPr>
        <w:t xml:space="preserve"> the following configurations:</w:t>
      </w:r>
    </w:p>
    <w:p w14:paraId="4DEEF16C" w14:textId="2674A9A0" w:rsidR="0044482B" w:rsidRDefault="0044482B" w:rsidP="0044482B">
      <w:pPr>
        <w:pStyle w:val="ListParagraph"/>
        <w:numPr>
          <w:ilvl w:val="0"/>
          <w:numId w:val="86"/>
        </w:numPr>
        <w:jc w:val="both"/>
        <w:rPr>
          <w:b/>
          <w:bCs/>
          <w:color w:val="000000" w:themeColor="text1"/>
          <w:lang w:val="en-US"/>
        </w:rPr>
      </w:pPr>
      <w:r>
        <w:rPr>
          <w:b/>
          <w:bCs/>
          <w:color w:val="000000" w:themeColor="text1"/>
          <w:lang w:val="en-US"/>
        </w:rPr>
        <w:t xml:space="preserve">A remaining time threshold configured in the IE of </w:t>
      </w:r>
      <w:proofErr w:type="spellStart"/>
      <w:r w:rsidRPr="0044482B">
        <w:rPr>
          <w:b/>
          <w:bCs/>
          <w:i/>
          <w:iCs/>
          <w:color w:val="000000" w:themeColor="text1"/>
          <w:lang w:val="en-US"/>
        </w:rPr>
        <w:t>pdcp</w:t>
      </w:r>
      <w:proofErr w:type="spellEnd"/>
      <w:r w:rsidRPr="0044482B">
        <w:rPr>
          <w:b/>
          <w:bCs/>
          <w:i/>
          <w:iCs/>
          <w:color w:val="000000" w:themeColor="text1"/>
          <w:lang w:val="en-US"/>
        </w:rPr>
        <w:t>-config</w:t>
      </w:r>
      <w:r>
        <w:rPr>
          <w:b/>
          <w:bCs/>
          <w:color w:val="000000" w:themeColor="text1"/>
          <w:lang w:val="en-US"/>
        </w:rPr>
        <w:t>, and</w:t>
      </w:r>
    </w:p>
    <w:p w14:paraId="4871BC41" w14:textId="22E5E0C7" w:rsidR="0044482B" w:rsidRPr="0044482B" w:rsidRDefault="0044482B" w:rsidP="0044482B">
      <w:pPr>
        <w:pStyle w:val="ListParagraph"/>
        <w:numPr>
          <w:ilvl w:val="0"/>
          <w:numId w:val="86"/>
        </w:numPr>
        <w:jc w:val="both"/>
        <w:rPr>
          <w:b/>
          <w:bCs/>
          <w:color w:val="000000" w:themeColor="text1"/>
          <w:lang w:val="en-US"/>
        </w:rPr>
      </w:pPr>
      <w:r>
        <w:rPr>
          <w:b/>
          <w:bCs/>
          <w:color w:val="000000" w:themeColor="text1"/>
          <w:lang w:val="en-US"/>
        </w:rPr>
        <w:t xml:space="preserve">An additional priority configured in the IE of </w:t>
      </w:r>
      <w:proofErr w:type="spellStart"/>
      <w:r w:rsidRPr="0044482B">
        <w:rPr>
          <w:b/>
          <w:bCs/>
          <w:i/>
          <w:iCs/>
          <w:color w:val="000000" w:themeColor="text1"/>
          <w:lang w:val="en-US"/>
        </w:rPr>
        <w:t>logicalChannelConfig</w:t>
      </w:r>
      <w:proofErr w:type="spellEnd"/>
      <w:r>
        <w:rPr>
          <w:b/>
          <w:bCs/>
          <w:color w:val="000000" w:themeColor="text1"/>
          <w:lang w:val="en-US"/>
        </w:rPr>
        <w:t>.</w:t>
      </w:r>
    </w:p>
    <w:p w14:paraId="6BB0FE17" w14:textId="77777777" w:rsidR="00A21227" w:rsidRDefault="00A21227" w:rsidP="009708BD">
      <w:pPr>
        <w:jc w:val="both"/>
        <w:rPr>
          <w:b/>
          <w:bCs/>
          <w:color w:val="000000" w:themeColor="text1"/>
          <w:lang w:val="en-US"/>
        </w:rPr>
      </w:pPr>
    </w:p>
    <w:p w14:paraId="1B07AD15" w14:textId="70E8912B" w:rsidR="00A21227" w:rsidRDefault="00A21227" w:rsidP="00A21227">
      <w:pPr>
        <w:jc w:val="both"/>
        <w:rPr>
          <w:lang w:val="en-US"/>
        </w:rPr>
      </w:pPr>
      <w:r>
        <w:rPr>
          <w:lang w:val="en-US"/>
        </w:rPr>
        <w:t xml:space="preserve">Since triggering of LCH </w:t>
      </w:r>
      <w:r w:rsidR="00A15315">
        <w:rPr>
          <w:lang w:val="en-US"/>
        </w:rPr>
        <w:t xml:space="preserve">priority </w:t>
      </w:r>
      <w:r>
        <w:rPr>
          <w:lang w:val="en-US"/>
        </w:rPr>
        <w:t xml:space="preserve">adjustment is based on the remaining time till discarding, it is questionable if this is applicable to both </w:t>
      </w:r>
      <w:proofErr w:type="spellStart"/>
      <w:r w:rsidRPr="00214367">
        <w:rPr>
          <w:i/>
          <w:iCs/>
          <w:lang w:val="en-US"/>
        </w:rPr>
        <w:t>discardTimer</w:t>
      </w:r>
      <w:proofErr w:type="spellEnd"/>
      <w:r>
        <w:rPr>
          <w:lang w:val="en-US"/>
        </w:rPr>
        <w:t xml:space="preserve"> and </w:t>
      </w:r>
      <w:proofErr w:type="spellStart"/>
      <w:r w:rsidRPr="00214367">
        <w:rPr>
          <w:i/>
          <w:iCs/>
          <w:lang w:val="en-US"/>
        </w:rPr>
        <w:t>discardTimerForLowImportance</w:t>
      </w:r>
      <w:proofErr w:type="spellEnd"/>
      <w:r>
        <w:rPr>
          <w:lang w:val="en-US"/>
        </w:rPr>
        <w:t xml:space="preserve"> when PSI-based SDU discarding is active (i.e. when </w:t>
      </w:r>
      <w:r w:rsidR="00EA19E5">
        <w:rPr>
          <w:lang w:val="en-US"/>
        </w:rPr>
        <w:t xml:space="preserve">uplink </w:t>
      </w:r>
      <w:r>
        <w:rPr>
          <w:lang w:val="en-US"/>
        </w:rPr>
        <w:t xml:space="preserve">congestion has been detected on the corresponding DRB). </w:t>
      </w:r>
      <w:proofErr w:type="gramStart"/>
      <w:r>
        <w:rPr>
          <w:lang w:val="en-US"/>
        </w:rPr>
        <w:t>In particular, LCH</w:t>
      </w:r>
      <w:proofErr w:type="gramEnd"/>
      <w:r>
        <w:rPr>
          <w:lang w:val="en-US"/>
        </w:rPr>
        <w:t xml:space="preserve"> priority adjustment may be triggered much more frequently as shorter discard timer </w:t>
      </w:r>
      <w:r w:rsidR="00EA19E5">
        <w:rPr>
          <w:lang w:val="en-US"/>
        </w:rPr>
        <w:t xml:space="preserve">values </w:t>
      </w:r>
      <w:r>
        <w:rPr>
          <w:lang w:val="en-US"/>
        </w:rPr>
        <w:t xml:space="preserve">are used for the packets of low importance PDU Sets, which may </w:t>
      </w:r>
      <w:r w:rsidR="00FA2260">
        <w:rPr>
          <w:lang w:val="en-US"/>
        </w:rPr>
        <w:t>impact the fairness to</w:t>
      </w:r>
      <w:r>
        <w:rPr>
          <w:lang w:val="en-US"/>
        </w:rPr>
        <w:t xml:space="preserve"> other LCHs especially when congestion is known to be present and radio resource is already scarce. In our views, the most straightforward approach is to refrain from triggering LCH priority adjustment by packets with low importance. That is, LCH priority adjustment is only triggered by the remaining time till expiry of </w:t>
      </w:r>
      <w:proofErr w:type="spellStart"/>
      <w:r w:rsidRPr="00214367">
        <w:rPr>
          <w:i/>
          <w:iCs/>
          <w:lang w:val="en-US"/>
        </w:rPr>
        <w:t>discardTimer</w:t>
      </w:r>
      <w:proofErr w:type="spellEnd"/>
      <w:r>
        <w:rPr>
          <w:lang w:val="en-US"/>
        </w:rPr>
        <w:t xml:space="preserve">, but not </w:t>
      </w:r>
      <w:proofErr w:type="spellStart"/>
      <w:r w:rsidRPr="00214367">
        <w:rPr>
          <w:i/>
          <w:iCs/>
          <w:lang w:val="en-US"/>
        </w:rPr>
        <w:t>discardTimerForLowImportance</w:t>
      </w:r>
      <w:proofErr w:type="spellEnd"/>
      <w:r>
        <w:rPr>
          <w:lang w:val="en-US"/>
        </w:rPr>
        <w:t>.</w:t>
      </w:r>
    </w:p>
    <w:p w14:paraId="1087BC5F" w14:textId="62661AC9" w:rsidR="00A21227" w:rsidRDefault="00A21227" w:rsidP="00A21227">
      <w:pPr>
        <w:jc w:val="both"/>
        <w:rPr>
          <w:b/>
          <w:bCs/>
          <w:lang w:val="en-US"/>
        </w:rPr>
      </w:pPr>
      <w:r>
        <w:rPr>
          <w:b/>
          <w:bCs/>
          <w:color w:val="000000" w:themeColor="text1"/>
          <w:lang w:val="en-US"/>
        </w:rPr>
        <w:t xml:space="preserve">Proposal </w:t>
      </w:r>
      <w:r w:rsidR="00A15315">
        <w:rPr>
          <w:b/>
          <w:bCs/>
          <w:color w:val="000000" w:themeColor="text1"/>
          <w:lang w:val="en-US"/>
        </w:rPr>
        <w:t>5</w:t>
      </w:r>
      <w:r>
        <w:rPr>
          <w:b/>
          <w:bCs/>
          <w:color w:val="000000" w:themeColor="text1"/>
          <w:lang w:val="en-US"/>
        </w:rPr>
        <w:t xml:space="preserve">: </w:t>
      </w:r>
      <w:r>
        <w:rPr>
          <w:b/>
          <w:bCs/>
          <w:lang w:val="en-US"/>
        </w:rPr>
        <w:t>LCH priority adjustment is not to be triggered by low importance packets when PSI-based SDU Discarding is activated</w:t>
      </w:r>
      <w:r w:rsidR="00A51902">
        <w:rPr>
          <w:b/>
          <w:bCs/>
          <w:lang w:val="en-US"/>
        </w:rPr>
        <w:t xml:space="preserve"> for the corresponding DRB</w:t>
      </w:r>
      <w:r>
        <w:rPr>
          <w:b/>
          <w:bCs/>
          <w:lang w:val="en-US"/>
        </w:rPr>
        <w:t>.</w:t>
      </w:r>
    </w:p>
    <w:p w14:paraId="08114604" w14:textId="77777777" w:rsidR="000434AA" w:rsidRDefault="000434AA" w:rsidP="00F30726">
      <w:pPr>
        <w:jc w:val="both"/>
        <w:rPr>
          <w:b/>
          <w:bCs/>
          <w:color w:val="000000" w:themeColor="text1"/>
          <w:lang w:val="en-US"/>
        </w:rPr>
      </w:pPr>
    </w:p>
    <w:p w14:paraId="49CB7A05" w14:textId="47DD1AE1" w:rsidR="009708BD" w:rsidRDefault="009708BD" w:rsidP="009708BD">
      <w:pPr>
        <w:pStyle w:val="Heading2"/>
        <w:rPr>
          <w:lang w:val="en-US"/>
        </w:rPr>
      </w:pPr>
      <w:r>
        <w:rPr>
          <w:lang w:val="en-US"/>
        </w:rPr>
        <w:t>LCH Priority Adjustment during LCP Procedure</w:t>
      </w:r>
    </w:p>
    <w:p w14:paraId="2740CD5B" w14:textId="4D9463EA" w:rsidR="009708BD" w:rsidRDefault="006219F9" w:rsidP="006219F9">
      <w:pPr>
        <w:jc w:val="both"/>
        <w:rPr>
          <w:lang w:val="en-US"/>
        </w:rPr>
      </w:pPr>
      <w:r>
        <w:rPr>
          <w:lang w:val="en-US"/>
        </w:rPr>
        <w:t>A few companies have proposed that, the priority of a LCH can be changed during a</w:t>
      </w:r>
      <w:r w:rsidR="00EA19E5">
        <w:rPr>
          <w:lang w:val="en-US"/>
        </w:rPr>
        <w:t>n</w:t>
      </w:r>
      <w:r>
        <w:rPr>
          <w:lang w:val="en-US"/>
        </w:rPr>
        <w:t xml:space="preserve"> LCP procedure. In particular, after the first round of data allocation, if all the urgent data from a LCH is already multiplexed into the MAC PDU, the LCH can </w:t>
      </w:r>
      <w:proofErr w:type="gramStart"/>
      <w:r w:rsidR="00FA2260">
        <w:rPr>
          <w:lang w:val="en-US"/>
        </w:rPr>
        <w:t>directly</w:t>
      </w:r>
      <w:proofErr w:type="gramEnd"/>
      <w:r w:rsidR="00FA2260">
        <w:rPr>
          <w:lang w:val="en-US"/>
        </w:rPr>
        <w:t xml:space="preserve"> </w:t>
      </w:r>
      <w:r>
        <w:rPr>
          <w:lang w:val="en-US"/>
        </w:rPr>
        <w:t>fallback to the default priority before starting the second round. We would like to point out that, LCP is a real-time operation with very tight</w:t>
      </w:r>
      <w:r w:rsidR="00EA19E5">
        <w:rPr>
          <w:lang w:val="en-US"/>
        </w:rPr>
        <w:t xml:space="preserve"> processing</w:t>
      </w:r>
      <w:r>
        <w:rPr>
          <w:lang w:val="en-US"/>
        </w:rPr>
        <w:t xml:space="preserve"> timeline, and this is very difficult for the MAC to </w:t>
      </w:r>
      <w:r w:rsidR="00EA19E5">
        <w:rPr>
          <w:lang w:val="en-US"/>
        </w:rPr>
        <w:t>further take the</w:t>
      </w:r>
      <w:r>
        <w:rPr>
          <w:lang w:val="en-US"/>
        </w:rPr>
        <w:t xml:space="preserve"> status of running PDCP discard timers </w:t>
      </w:r>
      <w:r w:rsidR="00EA19E5">
        <w:rPr>
          <w:lang w:val="en-US"/>
        </w:rPr>
        <w:t>into account for this procedure</w:t>
      </w:r>
      <w:r>
        <w:rPr>
          <w:lang w:val="en-US"/>
        </w:rPr>
        <w:t>. Even if this is checked by PDCP (as suggested in Proposal 3), we cannot guarantee that MAC can</w:t>
      </w:r>
      <w:r w:rsidR="00EA19E5">
        <w:rPr>
          <w:lang w:val="en-US"/>
        </w:rPr>
        <w:t xml:space="preserve"> </w:t>
      </w:r>
      <w:r>
        <w:rPr>
          <w:lang w:val="en-US"/>
        </w:rPr>
        <w:t xml:space="preserve">react to the indication from PDCP in time. </w:t>
      </w:r>
      <w:r w:rsidR="0049500B">
        <w:rPr>
          <w:lang w:val="en-US"/>
        </w:rPr>
        <w:t xml:space="preserve">Thus, we think dynamically changing the priority during LCP brings a lot of complications without clear benefits, and </w:t>
      </w:r>
      <w:r w:rsidR="00EA19E5">
        <w:rPr>
          <w:lang w:val="en-US"/>
        </w:rPr>
        <w:t xml:space="preserve">in our </w:t>
      </w:r>
      <w:proofErr w:type="gramStart"/>
      <w:r w:rsidR="00EA19E5">
        <w:rPr>
          <w:lang w:val="en-US"/>
        </w:rPr>
        <w:t>views</w:t>
      </w:r>
      <w:proofErr w:type="gramEnd"/>
      <w:r w:rsidR="00EA19E5">
        <w:rPr>
          <w:lang w:val="en-US"/>
        </w:rPr>
        <w:t xml:space="preserve"> </w:t>
      </w:r>
      <w:r w:rsidR="0049500B">
        <w:rPr>
          <w:lang w:val="en-US"/>
        </w:rPr>
        <w:t xml:space="preserve">it clearly violates the RAN2 #126 agreement on the impacts to UE complexity. </w:t>
      </w:r>
    </w:p>
    <w:p w14:paraId="62A1A1A9" w14:textId="0F0A4958" w:rsidR="0049500B" w:rsidRDefault="0049500B" w:rsidP="0049500B">
      <w:pPr>
        <w:jc w:val="both"/>
        <w:rPr>
          <w:b/>
          <w:bCs/>
          <w:lang w:val="en-US"/>
        </w:rPr>
      </w:pPr>
      <w:r>
        <w:rPr>
          <w:b/>
          <w:bCs/>
          <w:color w:val="000000" w:themeColor="text1"/>
          <w:lang w:val="en-US"/>
        </w:rPr>
        <w:t xml:space="preserve">Proposal 6: </w:t>
      </w:r>
      <w:r>
        <w:rPr>
          <w:b/>
          <w:bCs/>
          <w:lang w:val="en-US"/>
        </w:rPr>
        <w:t xml:space="preserve">RAN2 does not pursue dynamic change of logical channel priority </w:t>
      </w:r>
      <w:r w:rsidR="00EA19E5">
        <w:rPr>
          <w:b/>
          <w:bCs/>
          <w:lang w:val="en-US"/>
        </w:rPr>
        <w:t>in the middle of an</w:t>
      </w:r>
      <w:r>
        <w:rPr>
          <w:b/>
          <w:bCs/>
          <w:lang w:val="en-US"/>
        </w:rPr>
        <w:t xml:space="preserve"> LCP procedure.</w:t>
      </w:r>
    </w:p>
    <w:p w14:paraId="39EA3604" w14:textId="77777777" w:rsidR="0086339A" w:rsidRPr="00D27F83" w:rsidRDefault="0086339A" w:rsidP="00D27F83">
      <w:pPr>
        <w:jc w:val="both"/>
        <w:rPr>
          <w:b/>
          <w:bCs/>
          <w:color w:val="000000" w:themeColor="text1"/>
          <w:lang w:val="en-US"/>
        </w:rPr>
      </w:pPr>
    </w:p>
    <w:p w14:paraId="3B62EC4A" w14:textId="333C697B" w:rsidR="009B0746" w:rsidRPr="00CB5EE9" w:rsidRDefault="009B0746" w:rsidP="009B0746">
      <w:pPr>
        <w:pStyle w:val="Heading1"/>
        <w:rPr>
          <w:lang w:val="en-US"/>
        </w:rPr>
      </w:pPr>
      <w:r>
        <w:rPr>
          <w:lang w:val="en-US"/>
        </w:rPr>
        <w:t>Conclusions</w:t>
      </w:r>
    </w:p>
    <w:p w14:paraId="2746229F" w14:textId="5F6E44EE" w:rsidR="00531ABE" w:rsidRDefault="00F136C7" w:rsidP="006528DB">
      <w:pPr>
        <w:jc w:val="both"/>
        <w:rPr>
          <w:iCs/>
          <w:lang w:val="en-US"/>
        </w:rPr>
      </w:pPr>
      <w:r>
        <w:rPr>
          <w:iCs/>
          <w:lang w:val="en-US"/>
        </w:rPr>
        <w:t xml:space="preserve">In this paper, </w:t>
      </w:r>
      <w:r w:rsidR="00FD5DE1">
        <w:rPr>
          <w:iCs/>
          <w:lang w:val="en-US"/>
        </w:rPr>
        <w:t xml:space="preserve">we have </w:t>
      </w:r>
      <w:r w:rsidR="0049500B">
        <w:rPr>
          <w:iCs/>
          <w:lang w:val="en-US"/>
        </w:rPr>
        <w:t>presented our views on LCH priority adjustment, and proposed the following:</w:t>
      </w:r>
    </w:p>
    <w:p w14:paraId="5810EE94" w14:textId="4B2A0714" w:rsidR="0049500B" w:rsidRDefault="0049500B" w:rsidP="0049500B">
      <w:pPr>
        <w:jc w:val="both"/>
        <w:rPr>
          <w:b/>
          <w:bCs/>
          <w:color w:val="000000" w:themeColor="text1"/>
          <w:lang w:val="en-US"/>
        </w:rPr>
      </w:pPr>
      <w:r w:rsidRPr="003D7D30">
        <w:rPr>
          <w:b/>
          <w:bCs/>
          <w:color w:val="000000" w:themeColor="text1"/>
          <w:lang w:val="en-US"/>
        </w:rPr>
        <w:t xml:space="preserve">Proposal 1: </w:t>
      </w:r>
      <w:r>
        <w:rPr>
          <w:b/>
          <w:bCs/>
          <w:color w:val="000000" w:themeColor="text1"/>
          <w:lang w:val="en-US"/>
        </w:rPr>
        <w:t>A LCH triggers Delay-Critical Mode and applies the additional priority, when at least one PDCP SDU in its buffer has a remaining time till expiry of its discard timer becomes smaller than a threshold.</w:t>
      </w:r>
    </w:p>
    <w:p w14:paraId="62416576" w14:textId="77777777" w:rsidR="0049500B" w:rsidRDefault="0049500B" w:rsidP="0049500B">
      <w:pPr>
        <w:jc w:val="both"/>
        <w:rPr>
          <w:b/>
          <w:bCs/>
          <w:color w:val="000000" w:themeColor="text1"/>
          <w:lang w:val="en-US"/>
        </w:rPr>
      </w:pPr>
      <w:r w:rsidRPr="003D7D30">
        <w:rPr>
          <w:b/>
          <w:bCs/>
          <w:color w:val="000000" w:themeColor="text1"/>
          <w:lang w:val="en-US"/>
        </w:rPr>
        <w:t xml:space="preserve">Proposal </w:t>
      </w:r>
      <w:r>
        <w:rPr>
          <w:b/>
          <w:bCs/>
          <w:color w:val="000000" w:themeColor="text1"/>
          <w:lang w:val="en-US"/>
        </w:rPr>
        <w:t>2</w:t>
      </w:r>
      <w:r w:rsidRPr="003D7D30">
        <w:rPr>
          <w:b/>
          <w:bCs/>
          <w:color w:val="000000" w:themeColor="text1"/>
          <w:lang w:val="en-US"/>
        </w:rPr>
        <w:t xml:space="preserve">: </w:t>
      </w:r>
      <w:r>
        <w:rPr>
          <w:b/>
          <w:bCs/>
          <w:color w:val="000000" w:themeColor="text1"/>
          <w:lang w:val="en-US"/>
        </w:rPr>
        <w:t xml:space="preserve">A LCH fallback to Normal Mode and applies the default priority, when </w:t>
      </w:r>
      <w:proofErr w:type="gramStart"/>
      <w:r>
        <w:rPr>
          <w:b/>
          <w:bCs/>
          <w:color w:val="000000" w:themeColor="text1"/>
          <w:lang w:val="en-US"/>
        </w:rPr>
        <w:t>all of</w:t>
      </w:r>
      <w:proofErr w:type="gramEnd"/>
      <w:r>
        <w:rPr>
          <w:b/>
          <w:bCs/>
          <w:color w:val="000000" w:themeColor="text1"/>
          <w:lang w:val="en-US"/>
        </w:rPr>
        <w:t xml:space="preserve"> the PDCP SDUs in its buffer has a remaining time larger than a threshold, and (if </w:t>
      </w:r>
      <w:proofErr w:type="spellStart"/>
      <w:r w:rsidRPr="00A51902">
        <w:rPr>
          <w:b/>
          <w:bCs/>
          <w:i/>
          <w:iCs/>
          <w:color w:val="000000" w:themeColor="text1"/>
          <w:lang w:val="en-US"/>
        </w:rPr>
        <w:t>pdu-SetDiscarding</w:t>
      </w:r>
      <w:proofErr w:type="spellEnd"/>
      <w:r>
        <w:rPr>
          <w:b/>
          <w:bCs/>
          <w:color w:val="000000" w:themeColor="text1"/>
          <w:lang w:val="en-US"/>
        </w:rPr>
        <w:t xml:space="preserve"> is configured) do not belong to a same PDU Set as another transmitted PDCP SDU that has previously triggered Delay-Critical Mode.</w:t>
      </w:r>
    </w:p>
    <w:p w14:paraId="194C25DC" w14:textId="77777777" w:rsidR="00924303" w:rsidRDefault="00924303" w:rsidP="00924303">
      <w:pPr>
        <w:jc w:val="both"/>
        <w:rPr>
          <w:b/>
          <w:bCs/>
          <w:color w:val="000000" w:themeColor="text1"/>
          <w:lang w:val="en-US"/>
        </w:rPr>
      </w:pPr>
      <w:r w:rsidRPr="00F57296">
        <w:rPr>
          <w:b/>
          <w:bCs/>
          <w:color w:val="000000" w:themeColor="text1"/>
          <w:lang w:val="en-US"/>
        </w:rPr>
        <w:t xml:space="preserve">Proposal </w:t>
      </w:r>
      <w:r>
        <w:rPr>
          <w:b/>
          <w:bCs/>
          <w:color w:val="000000" w:themeColor="text1"/>
          <w:lang w:val="en-US"/>
        </w:rPr>
        <w:t>3</w:t>
      </w:r>
      <w:r w:rsidRPr="00F57296">
        <w:rPr>
          <w:b/>
          <w:bCs/>
          <w:color w:val="000000" w:themeColor="text1"/>
          <w:lang w:val="en-US"/>
        </w:rPr>
        <w:t xml:space="preserve">: </w:t>
      </w:r>
      <w:r>
        <w:rPr>
          <w:b/>
          <w:bCs/>
          <w:color w:val="000000" w:themeColor="text1"/>
          <w:lang w:val="en-US"/>
        </w:rPr>
        <w:t>The conditions of LCH priority adjustment should be monitored by PDCP instead of MAC. When the conditions for LCH priority adjustment triggering/exiting is detected at PDCP layer, it sends an indication to the MAC layer, and MAC can switch the LCH priority accordingly.</w:t>
      </w:r>
    </w:p>
    <w:p w14:paraId="5AEB3B32" w14:textId="77777777" w:rsidR="0049500B" w:rsidRDefault="0049500B" w:rsidP="0049500B">
      <w:pPr>
        <w:jc w:val="both"/>
        <w:rPr>
          <w:b/>
          <w:bCs/>
          <w:color w:val="000000" w:themeColor="text1"/>
          <w:lang w:val="en-US"/>
        </w:rPr>
      </w:pPr>
      <w:r w:rsidRPr="00F57296">
        <w:rPr>
          <w:b/>
          <w:bCs/>
          <w:color w:val="000000" w:themeColor="text1"/>
          <w:lang w:val="en-US"/>
        </w:rPr>
        <w:t xml:space="preserve">Proposal </w:t>
      </w:r>
      <w:r>
        <w:rPr>
          <w:b/>
          <w:bCs/>
          <w:color w:val="000000" w:themeColor="text1"/>
          <w:lang w:val="en-US"/>
        </w:rPr>
        <w:t>4</w:t>
      </w:r>
      <w:r w:rsidRPr="00F57296">
        <w:rPr>
          <w:b/>
          <w:bCs/>
          <w:color w:val="000000" w:themeColor="text1"/>
          <w:lang w:val="en-US"/>
        </w:rPr>
        <w:t xml:space="preserve">: </w:t>
      </w:r>
      <w:r>
        <w:rPr>
          <w:b/>
          <w:bCs/>
          <w:color w:val="000000" w:themeColor="text1"/>
          <w:lang w:val="en-US"/>
        </w:rPr>
        <w:t>The logical channel priority adjustment scheme operates based on the following configurations:</w:t>
      </w:r>
    </w:p>
    <w:p w14:paraId="0D4ADACA" w14:textId="77777777" w:rsidR="0049500B" w:rsidRDefault="0049500B" w:rsidP="0049500B">
      <w:pPr>
        <w:pStyle w:val="ListParagraph"/>
        <w:numPr>
          <w:ilvl w:val="0"/>
          <w:numId w:val="86"/>
        </w:numPr>
        <w:jc w:val="both"/>
        <w:rPr>
          <w:b/>
          <w:bCs/>
          <w:color w:val="000000" w:themeColor="text1"/>
          <w:lang w:val="en-US"/>
        </w:rPr>
      </w:pPr>
      <w:r>
        <w:rPr>
          <w:b/>
          <w:bCs/>
          <w:color w:val="000000" w:themeColor="text1"/>
          <w:lang w:val="en-US"/>
        </w:rPr>
        <w:t xml:space="preserve">A remaining time threshold configured in the IE of </w:t>
      </w:r>
      <w:proofErr w:type="spellStart"/>
      <w:r w:rsidRPr="0044482B">
        <w:rPr>
          <w:b/>
          <w:bCs/>
          <w:i/>
          <w:iCs/>
          <w:color w:val="000000" w:themeColor="text1"/>
          <w:lang w:val="en-US"/>
        </w:rPr>
        <w:t>pdcp</w:t>
      </w:r>
      <w:proofErr w:type="spellEnd"/>
      <w:r w:rsidRPr="0044482B">
        <w:rPr>
          <w:b/>
          <w:bCs/>
          <w:i/>
          <w:iCs/>
          <w:color w:val="000000" w:themeColor="text1"/>
          <w:lang w:val="en-US"/>
        </w:rPr>
        <w:t>-config</w:t>
      </w:r>
      <w:r>
        <w:rPr>
          <w:b/>
          <w:bCs/>
          <w:color w:val="000000" w:themeColor="text1"/>
          <w:lang w:val="en-US"/>
        </w:rPr>
        <w:t>, and</w:t>
      </w:r>
    </w:p>
    <w:p w14:paraId="43D51417" w14:textId="53802409" w:rsidR="0049500B" w:rsidRPr="0049500B" w:rsidRDefault="0049500B" w:rsidP="006528DB">
      <w:pPr>
        <w:pStyle w:val="ListParagraph"/>
        <w:numPr>
          <w:ilvl w:val="0"/>
          <w:numId w:val="86"/>
        </w:numPr>
        <w:jc w:val="both"/>
        <w:rPr>
          <w:b/>
          <w:bCs/>
          <w:color w:val="000000" w:themeColor="text1"/>
          <w:lang w:val="en-US"/>
        </w:rPr>
      </w:pPr>
      <w:r>
        <w:rPr>
          <w:b/>
          <w:bCs/>
          <w:color w:val="000000" w:themeColor="text1"/>
          <w:lang w:val="en-US"/>
        </w:rPr>
        <w:t xml:space="preserve">An additional priority configured in the IE of </w:t>
      </w:r>
      <w:proofErr w:type="spellStart"/>
      <w:r w:rsidRPr="0044482B">
        <w:rPr>
          <w:b/>
          <w:bCs/>
          <w:i/>
          <w:iCs/>
          <w:color w:val="000000" w:themeColor="text1"/>
          <w:lang w:val="en-US"/>
        </w:rPr>
        <w:t>logicalChannelConfig</w:t>
      </w:r>
      <w:proofErr w:type="spellEnd"/>
      <w:r>
        <w:rPr>
          <w:b/>
          <w:bCs/>
          <w:color w:val="000000" w:themeColor="text1"/>
          <w:lang w:val="en-US"/>
        </w:rPr>
        <w:t>.</w:t>
      </w:r>
    </w:p>
    <w:p w14:paraId="08FB672D" w14:textId="77777777" w:rsidR="0049500B" w:rsidRDefault="0049500B" w:rsidP="0049500B">
      <w:pPr>
        <w:jc w:val="both"/>
        <w:rPr>
          <w:b/>
          <w:bCs/>
          <w:lang w:val="en-US"/>
        </w:rPr>
      </w:pPr>
      <w:r>
        <w:rPr>
          <w:b/>
          <w:bCs/>
          <w:color w:val="000000" w:themeColor="text1"/>
          <w:lang w:val="en-US"/>
        </w:rPr>
        <w:t xml:space="preserve">Proposal 5: </w:t>
      </w:r>
      <w:r>
        <w:rPr>
          <w:b/>
          <w:bCs/>
          <w:lang w:val="en-US"/>
        </w:rPr>
        <w:t>LCH priority adjustment is not to be triggered by low importance packets when PSI-based SDU Discarding is activated for the corresponding DRB.</w:t>
      </w:r>
    </w:p>
    <w:p w14:paraId="4800AD4F" w14:textId="77777777" w:rsidR="00EA19E5" w:rsidRDefault="00EA19E5" w:rsidP="00EA19E5">
      <w:pPr>
        <w:jc w:val="both"/>
        <w:rPr>
          <w:b/>
          <w:bCs/>
          <w:lang w:val="en-US"/>
        </w:rPr>
      </w:pPr>
      <w:r>
        <w:rPr>
          <w:b/>
          <w:bCs/>
          <w:color w:val="000000" w:themeColor="text1"/>
          <w:lang w:val="en-US"/>
        </w:rPr>
        <w:t xml:space="preserve">Proposal 6: </w:t>
      </w:r>
      <w:r>
        <w:rPr>
          <w:b/>
          <w:bCs/>
          <w:lang w:val="en-US"/>
        </w:rPr>
        <w:t>RAN2 does not pursue dynamic change of logical channel priority in the middle of an LCP procedure.</w:t>
      </w:r>
    </w:p>
    <w:p w14:paraId="3E23C260" w14:textId="77777777" w:rsidR="00FD5DE1" w:rsidRDefault="00FD5DE1"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581C361B" w14:textId="77777777" w:rsidR="0049500B" w:rsidRPr="00901E55" w:rsidRDefault="0049500B" w:rsidP="0049500B">
      <w:pPr>
        <w:numPr>
          <w:ilvl w:val="0"/>
          <w:numId w:val="26"/>
        </w:numPr>
        <w:overflowPunct w:val="0"/>
        <w:autoSpaceDE w:val="0"/>
        <w:autoSpaceDN w:val="0"/>
        <w:adjustRightInd w:val="0"/>
        <w:spacing w:before="100" w:beforeAutospacing="1" w:after="100" w:afterAutospacing="1"/>
        <w:ind w:left="562" w:hanging="562"/>
        <w:jc w:val="both"/>
        <w:textAlignment w:val="baseline"/>
      </w:pPr>
      <w:r>
        <w:t xml:space="preserve">RP-241771, </w:t>
      </w:r>
      <w:r w:rsidRPr="00C32E53">
        <w:t>Re</w:t>
      </w:r>
      <w:r w:rsidRPr="00C32E53">
        <w:rPr>
          <w:rFonts w:eastAsia="Batang"/>
          <w:lang w:eastAsia="zh-CN"/>
        </w:rPr>
        <w:t>vised WID on XR (</w:t>
      </w:r>
      <w:proofErr w:type="spellStart"/>
      <w:r w:rsidRPr="00C32E53">
        <w:rPr>
          <w:rFonts w:eastAsia="Batang"/>
          <w:lang w:eastAsia="zh-CN"/>
        </w:rPr>
        <w:t>eXtended</w:t>
      </w:r>
      <w:proofErr w:type="spellEnd"/>
      <w:r w:rsidRPr="00C32E53">
        <w:rPr>
          <w:rFonts w:eastAsia="Batang"/>
          <w:lang w:eastAsia="zh-CN"/>
        </w:rPr>
        <w:t xml:space="preserve"> Reality) for NR Phase 3</w:t>
      </w:r>
      <w:r>
        <w:rPr>
          <w:rFonts w:eastAsia="Batang"/>
          <w:lang w:eastAsia="zh-CN"/>
        </w:rPr>
        <w:t>, Nokia (Rapporteur), Sept. 2024, Melbourne, Australia.</w:t>
      </w:r>
    </w:p>
    <w:p w14:paraId="3640B17C" w14:textId="33349B29" w:rsidR="00901E55" w:rsidRDefault="00727BB9" w:rsidP="00901E55">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w:t>
      </w:r>
      <w:r w:rsidR="00275B18">
        <w:t>6</w:t>
      </w:r>
      <w:r>
        <w:t xml:space="preserve"> Chair’s Notes, </w:t>
      </w:r>
      <w:r w:rsidR="00275B18">
        <w:t>Fukuoka</w:t>
      </w:r>
      <w:r>
        <w:t xml:space="preserve">, </w:t>
      </w:r>
      <w:r w:rsidR="00275B18">
        <w:t>Japan</w:t>
      </w:r>
      <w:r>
        <w:t xml:space="preserve">, </w:t>
      </w:r>
      <w:r w:rsidR="00275B18">
        <w:t>May</w:t>
      </w:r>
      <w:r>
        <w:t xml:space="preserve"> 2024.</w:t>
      </w:r>
    </w:p>
    <w:p w14:paraId="6FC23F1B" w14:textId="5802CCDE" w:rsidR="0049500B" w:rsidRDefault="0049500B" w:rsidP="0049500B">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#127 Chair’s Notes, Maastricht, Netherlands, August 2024.</w:t>
      </w:r>
    </w:p>
    <w:p w14:paraId="0BC4C80A" w14:textId="04315229" w:rsidR="003A4D5C" w:rsidRPr="00901E55" w:rsidRDefault="003A4D5C" w:rsidP="00275B18">
      <w:pPr>
        <w:overflowPunct w:val="0"/>
        <w:autoSpaceDE w:val="0"/>
        <w:autoSpaceDN w:val="0"/>
        <w:adjustRightInd w:val="0"/>
        <w:spacing w:before="100" w:beforeAutospacing="1" w:after="100" w:afterAutospacing="1"/>
        <w:jc w:val="both"/>
        <w:textAlignment w:val="baseline"/>
      </w:pPr>
    </w:p>
    <w:sectPr w:rsidR="003A4D5C" w:rsidRPr="00901E55"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41472A" w14:textId="77777777" w:rsidR="001944E2" w:rsidRDefault="001944E2">
      <w:r>
        <w:separator/>
      </w:r>
    </w:p>
  </w:endnote>
  <w:endnote w:type="continuationSeparator" w:id="0">
    <w:p w14:paraId="7649221E" w14:textId="77777777" w:rsidR="001944E2" w:rsidRDefault="001944E2">
      <w:r>
        <w:continuationSeparator/>
      </w:r>
    </w:p>
  </w:endnote>
  <w:endnote w:type="continuationNotice" w:id="1">
    <w:p w14:paraId="43169FDA" w14:textId="77777777" w:rsidR="001944E2" w:rsidRDefault="00194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D5AC2B" w14:textId="77777777" w:rsidR="001944E2" w:rsidRDefault="001944E2">
      <w:r>
        <w:separator/>
      </w:r>
    </w:p>
  </w:footnote>
  <w:footnote w:type="continuationSeparator" w:id="0">
    <w:p w14:paraId="2538BB0B" w14:textId="77777777" w:rsidR="001944E2" w:rsidRDefault="001944E2">
      <w:r>
        <w:continuationSeparator/>
      </w:r>
    </w:p>
  </w:footnote>
  <w:footnote w:type="continuationNotice" w:id="1">
    <w:p w14:paraId="3532CCF1" w14:textId="77777777" w:rsidR="001944E2" w:rsidRDefault="001944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7"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F52EF2"/>
    <w:multiLevelType w:val="hybridMultilevel"/>
    <w:tmpl w:val="8384E8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44D970EF"/>
    <w:multiLevelType w:val="hybridMultilevel"/>
    <w:tmpl w:val="A5706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CF325F9"/>
    <w:multiLevelType w:val="hybridMultilevel"/>
    <w:tmpl w:val="D854A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EF224D3"/>
    <w:multiLevelType w:val="hybridMultilevel"/>
    <w:tmpl w:val="EF80B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68"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6C157F0"/>
    <w:multiLevelType w:val="hybridMultilevel"/>
    <w:tmpl w:val="AF004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73"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6"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78"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80"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4"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79"/>
  </w:num>
  <w:num w:numId="2" w16cid:durableId="1464886471">
    <w:abstractNumId w:val="0"/>
  </w:num>
  <w:num w:numId="3" w16cid:durableId="6106756">
    <w:abstractNumId w:val="1"/>
  </w:num>
  <w:num w:numId="4" w16cid:durableId="9181927">
    <w:abstractNumId w:val="2"/>
  </w:num>
  <w:num w:numId="5" w16cid:durableId="189296478">
    <w:abstractNumId w:val="83"/>
  </w:num>
  <w:num w:numId="6" w16cid:durableId="216478951">
    <w:abstractNumId w:val="3"/>
  </w:num>
  <w:num w:numId="7" w16cid:durableId="2145732921">
    <w:abstractNumId w:val="4"/>
  </w:num>
  <w:num w:numId="8" w16cid:durableId="910503920">
    <w:abstractNumId w:val="26"/>
  </w:num>
  <w:num w:numId="9" w16cid:durableId="418721023">
    <w:abstractNumId w:val="68"/>
  </w:num>
  <w:num w:numId="10" w16cid:durableId="701636600">
    <w:abstractNumId w:val="50"/>
  </w:num>
  <w:num w:numId="11" w16cid:durableId="1130325448">
    <w:abstractNumId w:val="19"/>
  </w:num>
  <w:num w:numId="12" w16cid:durableId="1997687803">
    <w:abstractNumId w:val="45"/>
  </w:num>
  <w:num w:numId="13" w16cid:durableId="1749767913">
    <w:abstractNumId w:val="75"/>
  </w:num>
  <w:num w:numId="14" w16cid:durableId="1287271592">
    <w:abstractNumId w:val="7"/>
  </w:num>
  <w:num w:numId="15" w16cid:durableId="1065492308">
    <w:abstractNumId w:val="15"/>
  </w:num>
  <w:num w:numId="16" w16cid:durableId="1691565340">
    <w:abstractNumId w:val="37"/>
  </w:num>
  <w:num w:numId="17" w16cid:durableId="1527668550">
    <w:abstractNumId w:val="21"/>
  </w:num>
  <w:num w:numId="18" w16cid:durableId="113863268">
    <w:abstractNumId w:val="12"/>
  </w:num>
  <w:num w:numId="19" w16cid:durableId="659583198">
    <w:abstractNumId w:val="54"/>
  </w:num>
  <w:num w:numId="20" w16cid:durableId="1308317274">
    <w:abstractNumId w:val="32"/>
  </w:num>
  <w:num w:numId="21" w16cid:durableId="1576550474">
    <w:abstractNumId w:val="23"/>
  </w:num>
  <w:num w:numId="22" w16cid:durableId="235358636">
    <w:abstractNumId w:val="34"/>
  </w:num>
  <w:num w:numId="23" w16cid:durableId="97602813">
    <w:abstractNumId w:val="66"/>
  </w:num>
  <w:num w:numId="24" w16cid:durableId="710617151">
    <w:abstractNumId w:val="67"/>
  </w:num>
  <w:num w:numId="25" w16cid:durableId="1384014814">
    <w:abstractNumId w:val="33"/>
  </w:num>
  <w:num w:numId="26" w16cid:durableId="912855578">
    <w:abstractNumId w:val="6"/>
  </w:num>
  <w:num w:numId="27" w16cid:durableId="1431848407">
    <w:abstractNumId w:val="71"/>
  </w:num>
  <w:num w:numId="28" w16cid:durableId="1499610725">
    <w:abstractNumId w:val="8"/>
  </w:num>
  <w:num w:numId="29" w16cid:durableId="1731878760">
    <w:abstractNumId w:val="62"/>
  </w:num>
  <w:num w:numId="30" w16cid:durableId="1642735486">
    <w:abstractNumId w:val="49"/>
  </w:num>
  <w:num w:numId="31" w16cid:durableId="49812754">
    <w:abstractNumId w:val="20"/>
  </w:num>
  <w:num w:numId="32" w16cid:durableId="1123622218">
    <w:abstractNumId w:val="64"/>
  </w:num>
  <w:num w:numId="33" w16cid:durableId="1913348842">
    <w:abstractNumId w:val="76"/>
  </w:num>
  <w:num w:numId="34" w16cid:durableId="616252452">
    <w:abstractNumId w:val="60"/>
  </w:num>
  <w:num w:numId="35" w16cid:durableId="1878852805">
    <w:abstractNumId w:val="40"/>
  </w:num>
  <w:num w:numId="36" w16cid:durableId="486896589">
    <w:abstractNumId w:val="47"/>
  </w:num>
  <w:num w:numId="37" w16cid:durableId="279000458">
    <w:abstractNumId w:val="38"/>
  </w:num>
  <w:num w:numId="38" w16cid:durableId="2066174909">
    <w:abstractNumId w:val="74"/>
  </w:num>
  <w:num w:numId="39" w16cid:durableId="1625572420">
    <w:abstractNumId w:val="30"/>
  </w:num>
  <w:num w:numId="40" w16cid:durableId="194776442">
    <w:abstractNumId w:val="81"/>
  </w:num>
  <w:num w:numId="41" w16cid:durableId="1049039292">
    <w:abstractNumId w:val="9"/>
  </w:num>
  <w:num w:numId="42" w16cid:durableId="1748335123">
    <w:abstractNumId w:val="84"/>
  </w:num>
  <w:num w:numId="43" w16cid:durableId="324863305">
    <w:abstractNumId w:val="82"/>
  </w:num>
  <w:num w:numId="44" w16cid:durableId="87776830">
    <w:abstractNumId w:val="42"/>
  </w:num>
  <w:num w:numId="45" w16cid:durableId="116878813">
    <w:abstractNumId w:val="5"/>
  </w:num>
  <w:num w:numId="46" w16cid:durableId="1556234868">
    <w:abstractNumId w:val="24"/>
  </w:num>
  <w:num w:numId="47" w16cid:durableId="1344823590">
    <w:abstractNumId w:val="52"/>
  </w:num>
  <w:num w:numId="48" w16cid:durableId="49882736">
    <w:abstractNumId w:val="44"/>
  </w:num>
  <w:num w:numId="49" w16cid:durableId="749424918">
    <w:abstractNumId w:val="85"/>
  </w:num>
  <w:num w:numId="50" w16cid:durableId="351305233">
    <w:abstractNumId w:val="29"/>
  </w:num>
  <w:num w:numId="51" w16cid:durableId="2141918983">
    <w:abstractNumId w:val="22"/>
  </w:num>
  <w:num w:numId="52" w16cid:durableId="2018117002">
    <w:abstractNumId w:val="25"/>
  </w:num>
  <w:num w:numId="53" w16cid:durableId="291324115">
    <w:abstractNumId w:val="57"/>
  </w:num>
  <w:num w:numId="54" w16cid:durableId="1799448085">
    <w:abstractNumId w:val="77"/>
  </w:num>
  <w:num w:numId="55" w16cid:durableId="463668016">
    <w:abstractNumId w:val="69"/>
  </w:num>
  <w:num w:numId="56" w16cid:durableId="1997105538">
    <w:abstractNumId w:val="48"/>
  </w:num>
  <w:num w:numId="57" w16cid:durableId="965549377">
    <w:abstractNumId w:val="80"/>
  </w:num>
  <w:num w:numId="58" w16cid:durableId="38669279">
    <w:abstractNumId w:val="16"/>
  </w:num>
  <w:num w:numId="59" w16cid:durableId="1349714082">
    <w:abstractNumId w:val="61"/>
  </w:num>
  <w:num w:numId="60" w16cid:durableId="735905483">
    <w:abstractNumId w:val="58"/>
  </w:num>
  <w:num w:numId="61" w16cid:durableId="749082821">
    <w:abstractNumId w:val="39"/>
  </w:num>
  <w:num w:numId="62" w16cid:durableId="1025012730">
    <w:abstractNumId w:val="10"/>
  </w:num>
  <w:num w:numId="63" w16cid:durableId="1496607560">
    <w:abstractNumId w:val="43"/>
  </w:num>
  <w:num w:numId="64" w16cid:durableId="1776901223">
    <w:abstractNumId w:val="35"/>
  </w:num>
  <w:num w:numId="65" w16cid:durableId="284581932">
    <w:abstractNumId w:val="56"/>
  </w:num>
  <w:num w:numId="66" w16cid:durableId="367027988">
    <w:abstractNumId w:val="53"/>
  </w:num>
  <w:num w:numId="67" w16cid:durableId="1409307424">
    <w:abstractNumId w:val="17"/>
  </w:num>
  <w:num w:numId="68" w16cid:durableId="1999528796">
    <w:abstractNumId w:val="11"/>
  </w:num>
  <w:num w:numId="69" w16cid:durableId="1645889120">
    <w:abstractNumId w:val="28"/>
  </w:num>
  <w:num w:numId="70" w16cid:durableId="1767649369">
    <w:abstractNumId w:val="14"/>
  </w:num>
  <w:num w:numId="71" w16cid:durableId="818034850">
    <w:abstractNumId w:val="13"/>
  </w:num>
  <w:num w:numId="72" w16cid:durableId="1330791886">
    <w:abstractNumId w:val="31"/>
  </w:num>
  <w:num w:numId="73" w16cid:durableId="1603295543">
    <w:abstractNumId w:val="18"/>
  </w:num>
  <w:num w:numId="74" w16cid:durableId="1568303498">
    <w:abstractNumId w:val="27"/>
  </w:num>
  <w:num w:numId="75" w16cid:durableId="107507505">
    <w:abstractNumId w:val="73"/>
  </w:num>
  <w:num w:numId="76" w16cid:durableId="1314330107">
    <w:abstractNumId w:val="78"/>
  </w:num>
  <w:num w:numId="77" w16cid:durableId="1278179100">
    <w:abstractNumId w:val="46"/>
  </w:num>
  <w:num w:numId="78" w16cid:durableId="1475440592">
    <w:abstractNumId w:val="55"/>
  </w:num>
  <w:num w:numId="79" w16cid:durableId="572588627">
    <w:abstractNumId w:val="72"/>
  </w:num>
  <w:num w:numId="80" w16cid:durableId="1603494346">
    <w:abstractNumId w:val="59"/>
  </w:num>
  <w:num w:numId="81" w16cid:durableId="437483292">
    <w:abstractNumId w:val="41"/>
  </w:num>
  <w:num w:numId="82" w16cid:durableId="2072263922">
    <w:abstractNumId w:val="63"/>
  </w:num>
  <w:num w:numId="83" w16cid:durableId="2048721063">
    <w:abstractNumId w:val="51"/>
  </w:num>
  <w:num w:numId="84" w16cid:durableId="1054088576">
    <w:abstractNumId w:val="65"/>
  </w:num>
  <w:num w:numId="85" w16cid:durableId="1747653980">
    <w:abstractNumId w:val="36"/>
  </w:num>
  <w:num w:numId="86" w16cid:durableId="1274675705">
    <w:abstractNumId w:val="7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24"/>
    <w:rsid w:val="00025741"/>
    <w:rsid w:val="0002582F"/>
    <w:rsid w:val="00025A9F"/>
    <w:rsid w:val="00025ECA"/>
    <w:rsid w:val="00025F80"/>
    <w:rsid w:val="00026685"/>
    <w:rsid w:val="000268FC"/>
    <w:rsid w:val="000271DF"/>
    <w:rsid w:val="00027216"/>
    <w:rsid w:val="00030694"/>
    <w:rsid w:val="00030D87"/>
    <w:rsid w:val="00031512"/>
    <w:rsid w:val="000315F2"/>
    <w:rsid w:val="00031603"/>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7688"/>
    <w:rsid w:val="000F78E9"/>
    <w:rsid w:val="00100A2F"/>
    <w:rsid w:val="00101610"/>
    <w:rsid w:val="00101E5C"/>
    <w:rsid w:val="00101FC7"/>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3990"/>
    <w:rsid w:val="00124F4F"/>
    <w:rsid w:val="001252D3"/>
    <w:rsid w:val="00125D2A"/>
    <w:rsid w:val="0012637C"/>
    <w:rsid w:val="0012647B"/>
    <w:rsid w:val="00126917"/>
    <w:rsid w:val="001275A4"/>
    <w:rsid w:val="00130ECD"/>
    <w:rsid w:val="00131FE1"/>
    <w:rsid w:val="00132727"/>
    <w:rsid w:val="0013309E"/>
    <w:rsid w:val="001333CE"/>
    <w:rsid w:val="00133EA9"/>
    <w:rsid w:val="00133EED"/>
    <w:rsid w:val="00134195"/>
    <w:rsid w:val="0013490B"/>
    <w:rsid w:val="001349C1"/>
    <w:rsid w:val="00134F91"/>
    <w:rsid w:val="00135218"/>
    <w:rsid w:val="001358C7"/>
    <w:rsid w:val="00136498"/>
    <w:rsid w:val="00136D94"/>
    <w:rsid w:val="001425AD"/>
    <w:rsid w:val="001430EB"/>
    <w:rsid w:val="00143492"/>
    <w:rsid w:val="001434D9"/>
    <w:rsid w:val="00143A6A"/>
    <w:rsid w:val="00144239"/>
    <w:rsid w:val="00145043"/>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4E2"/>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48B"/>
    <w:rsid w:val="001D3D35"/>
    <w:rsid w:val="001D3EA1"/>
    <w:rsid w:val="001D499A"/>
    <w:rsid w:val="001D5164"/>
    <w:rsid w:val="001D7278"/>
    <w:rsid w:val="001D7814"/>
    <w:rsid w:val="001D78B9"/>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662C"/>
    <w:rsid w:val="002B6D85"/>
    <w:rsid w:val="002B6FB4"/>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A61"/>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D7D30"/>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0FE8"/>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2B"/>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4B96"/>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208C"/>
    <w:rsid w:val="00492498"/>
    <w:rsid w:val="004928A1"/>
    <w:rsid w:val="00492AB6"/>
    <w:rsid w:val="00492C73"/>
    <w:rsid w:val="00494960"/>
    <w:rsid w:val="0049500B"/>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150A"/>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FA9"/>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965"/>
    <w:rsid w:val="00531ABE"/>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A82"/>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4F65"/>
    <w:rsid w:val="005C54E6"/>
    <w:rsid w:val="005C5EC1"/>
    <w:rsid w:val="005C5ECE"/>
    <w:rsid w:val="005C6351"/>
    <w:rsid w:val="005C68DC"/>
    <w:rsid w:val="005C6DC3"/>
    <w:rsid w:val="005C6E13"/>
    <w:rsid w:val="005C7796"/>
    <w:rsid w:val="005C7815"/>
    <w:rsid w:val="005C7A1C"/>
    <w:rsid w:val="005C7EF1"/>
    <w:rsid w:val="005C7F31"/>
    <w:rsid w:val="005C7FE1"/>
    <w:rsid w:val="005D0064"/>
    <w:rsid w:val="005D02C9"/>
    <w:rsid w:val="005D02EE"/>
    <w:rsid w:val="005D0443"/>
    <w:rsid w:val="005D1184"/>
    <w:rsid w:val="005D1770"/>
    <w:rsid w:val="005D1DA6"/>
    <w:rsid w:val="005D1EB6"/>
    <w:rsid w:val="005D2B0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7DE"/>
    <w:rsid w:val="005F1F32"/>
    <w:rsid w:val="005F253A"/>
    <w:rsid w:val="005F2FB5"/>
    <w:rsid w:val="005F52F4"/>
    <w:rsid w:val="005F5340"/>
    <w:rsid w:val="005F5A1A"/>
    <w:rsid w:val="005F7589"/>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5E67"/>
    <w:rsid w:val="00616AFF"/>
    <w:rsid w:val="0061737E"/>
    <w:rsid w:val="00617CD8"/>
    <w:rsid w:val="006207E7"/>
    <w:rsid w:val="006215AF"/>
    <w:rsid w:val="00621640"/>
    <w:rsid w:val="00621978"/>
    <w:rsid w:val="006219F9"/>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28DB"/>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9AB"/>
    <w:rsid w:val="006B0789"/>
    <w:rsid w:val="006B090F"/>
    <w:rsid w:val="006B1438"/>
    <w:rsid w:val="006B1A7C"/>
    <w:rsid w:val="006B2247"/>
    <w:rsid w:val="006B37E3"/>
    <w:rsid w:val="006B3E04"/>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653F"/>
    <w:rsid w:val="006C66D8"/>
    <w:rsid w:val="006C6E8C"/>
    <w:rsid w:val="006C725E"/>
    <w:rsid w:val="006C77D3"/>
    <w:rsid w:val="006C78EF"/>
    <w:rsid w:val="006C7C10"/>
    <w:rsid w:val="006C7DDC"/>
    <w:rsid w:val="006D06D2"/>
    <w:rsid w:val="006D08D9"/>
    <w:rsid w:val="006D0C49"/>
    <w:rsid w:val="006D0F06"/>
    <w:rsid w:val="006D17C9"/>
    <w:rsid w:val="006D1AF0"/>
    <w:rsid w:val="006D1E24"/>
    <w:rsid w:val="006D2571"/>
    <w:rsid w:val="006D26D3"/>
    <w:rsid w:val="006D2919"/>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28E6"/>
    <w:rsid w:val="006F4604"/>
    <w:rsid w:val="006F4DE5"/>
    <w:rsid w:val="006F5823"/>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84B"/>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4C1"/>
    <w:rsid w:val="00752758"/>
    <w:rsid w:val="007530A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5239"/>
    <w:rsid w:val="007D7740"/>
    <w:rsid w:val="007D7EFD"/>
    <w:rsid w:val="007E00B6"/>
    <w:rsid w:val="007E15EC"/>
    <w:rsid w:val="007E2D5B"/>
    <w:rsid w:val="007E2DDD"/>
    <w:rsid w:val="007E313D"/>
    <w:rsid w:val="007E359D"/>
    <w:rsid w:val="007E5023"/>
    <w:rsid w:val="007E53B9"/>
    <w:rsid w:val="007E5C12"/>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26"/>
    <w:rsid w:val="00803244"/>
    <w:rsid w:val="008032AD"/>
    <w:rsid w:val="00803AAF"/>
    <w:rsid w:val="0080405F"/>
    <w:rsid w:val="008040CF"/>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59A"/>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6"/>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F33"/>
    <w:rsid w:val="008D7290"/>
    <w:rsid w:val="008D799D"/>
    <w:rsid w:val="008D79C5"/>
    <w:rsid w:val="008D7B30"/>
    <w:rsid w:val="008D7FB2"/>
    <w:rsid w:val="008E257E"/>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303"/>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8BD"/>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3C21"/>
    <w:rsid w:val="00984176"/>
    <w:rsid w:val="0098422A"/>
    <w:rsid w:val="009852C6"/>
    <w:rsid w:val="00985761"/>
    <w:rsid w:val="00986773"/>
    <w:rsid w:val="009905F3"/>
    <w:rsid w:val="009906E1"/>
    <w:rsid w:val="00992B88"/>
    <w:rsid w:val="00992E7F"/>
    <w:rsid w:val="00993BDC"/>
    <w:rsid w:val="009948E7"/>
    <w:rsid w:val="00994995"/>
    <w:rsid w:val="00996610"/>
    <w:rsid w:val="009971F3"/>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5315"/>
    <w:rsid w:val="00A1602E"/>
    <w:rsid w:val="00A16716"/>
    <w:rsid w:val="00A16E91"/>
    <w:rsid w:val="00A1724F"/>
    <w:rsid w:val="00A1739F"/>
    <w:rsid w:val="00A17556"/>
    <w:rsid w:val="00A175C6"/>
    <w:rsid w:val="00A17ACB"/>
    <w:rsid w:val="00A204CA"/>
    <w:rsid w:val="00A21227"/>
    <w:rsid w:val="00A2167E"/>
    <w:rsid w:val="00A2178C"/>
    <w:rsid w:val="00A217AC"/>
    <w:rsid w:val="00A217D5"/>
    <w:rsid w:val="00A217F9"/>
    <w:rsid w:val="00A21866"/>
    <w:rsid w:val="00A22FFE"/>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1902"/>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4BF5"/>
    <w:rsid w:val="00A954D1"/>
    <w:rsid w:val="00A959AD"/>
    <w:rsid w:val="00A95C2C"/>
    <w:rsid w:val="00A95E8D"/>
    <w:rsid w:val="00A9671C"/>
    <w:rsid w:val="00A96A50"/>
    <w:rsid w:val="00A96B5F"/>
    <w:rsid w:val="00A97492"/>
    <w:rsid w:val="00AA06BD"/>
    <w:rsid w:val="00AA1029"/>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752"/>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84E"/>
    <w:rsid w:val="00B64260"/>
    <w:rsid w:val="00B64724"/>
    <w:rsid w:val="00B64B76"/>
    <w:rsid w:val="00B67FC3"/>
    <w:rsid w:val="00B716E8"/>
    <w:rsid w:val="00B735BA"/>
    <w:rsid w:val="00B735ED"/>
    <w:rsid w:val="00B777EA"/>
    <w:rsid w:val="00B778D3"/>
    <w:rsid w:val="00B7796E"/>
    <w:rsid w:val="00B8007A"/>
    <w:rsid w:val="00B801C9"/>
    <w:rsid w:val="00B804DA"/>
    <w:rsid w:val="00B80A9F"/>
    <w:rsid w:val="00B8134A"/>
    <w:rsid w:val="00B814E6"/>
    <w:rsid w:val="00B81922"/>
    <w:rsid w:val="00B819D4"/>
    <w:rsid w:val="00B82184"/>
    <w:rsid w:val="00B82E6E"/>
    <w:rsid w:val="00B843B3"/>
    <w:rsid w:val="00B8464A"/>
    <w:rsid w:val="00B84F50"/>
    <w:rsid w:val="00B850C3"/>
    <w:rsid w:val="00B85AEE"/>
    <w:rsid w:val="00B8685A"/>
    <w:rsid w:val="00B86973"/>
    <w:rsid w:val="00B878D2"/>
    <w:rsid w:val="00B905BE"/>
    <w:rsid w:val="00B915C6"/>
    <w:rsid w:val="00B9252A"/>
    <w:rsid w:val="00B92BDF"/>
    <w:rsid w:val="00B93013"/>
    <w:rsid w:val="00B938A0"/>
    <w:rsid w:val="00B943D8"/>
    <w:rsid w:val="00B948B1"/>
    <w:rsid w:val="00B94DE9"/>
    <w:rsid w:val="00B9570C"/>
    <w:rsid w:val="00B95922"/>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38DD"/>
    <w:rsid w:val="00BB4A4B"/>
    <w:rsid w:val="00BB51D8"/>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C13"/>
    <w:rsid w:val="00C16D2D"/>
    <w:rsid w:val="00C173E0"/>
    <w:rsid w:val="00C1761A"/>
    <w:rsid w:val="00C17935"/>
    <w:rsid w:val="00C21297"/>
    <w:rsid w:val="00C21B93"/>
    <w:rsid w:val="00C23A93"/>
    <w:rsid w:val="00C24650"/>
    <w:rsid w:val="00C25583"/>
    <w:rsid w:val="00C2584A"/>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5F66"/>
    <w:rsid w:val="00C56412"/>
    <w:rsid w:val="00C56BDB"/>
    <w:rsid w:val="00C56DE4"/>
    <w:rsid w:val="00C60177"/>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37"/>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828"/>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FB7"/>
    <w:rsid w:val="00D738D1"/>
    <w:rsid w:val="00D738D6"/>
    <w:rsid w:val="00D73F92"/>
    <w:rsid w:val="00D73FFB"/>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667"/>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4382"/>
    <w:rsid w:val="00E449B4"/>
    <w:rsid w:val="00E45C45"/>
    <w:rsid w:val="00E46F44"/>
    <w:rsid w:val="00E471CF"/>
    <w:rsid w:val="00E47950"/>
    <w:rsid w:val="00E47998"/>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9F"/>
    <w:rsid w:val="00E97CEF"/>
    <w:rsid w:val="00EA01B9"/>
    <w:rsid w:val="00EA02FC"/>
    <w:rsid w:val="00EA0DAA"/>
    <w:rsid w:val="00EA14A1"/>
    <w:rsid w:val="00EA1696"/>
    <w:rsid w:val="00EA1877"/>
    <w:rsid w:val="00EA19E5"/>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071"/>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C4F"/>
    <w:rsid w:val="00F136C7"/>
    <w:rsid w:val="00F13C89"/>
    <w:rsid w:val="00F14CA7"/>
    <w:rsid w:val="00F14F97"/>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6CB"/>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A56"/>
    <w:rsid w:val="00F55A8B"/>
    <w:rsid w:val="00F55D73"/>
    <w:rsid w:val="00F566AB"/>
    <w:rsid w:val="00F56832"/>
    <w:rsid w:val="00F57296"/>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6B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260"/>
    <w:rsid w:val="00FA2537"/>
    <w:rsid w:val="00FA4574"/>
    <w:rsid w:val="00FA4749"/>
    <w:rsid w:val="00FA4B58"/>
    <w:rsid w:val="00FA5265"/>
    <w:rsid w:val="00FA564B"/>
    <w:rsid w:val="00FA65D3"/>
    <w:rsid w:val="00FA70E0"/>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DD3"/>
    <w:rsid w:val="00FE4E46"/>
    <w:rsid w:val="00FE5B2F"/>
    <w:rsid w:val="00FE5F63"/>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1758</TotalTime>
  <Pages>4</Pages>
  <Words>1716</Words>
  <Characters>9149</Characters>
  <Application>Microsoft Office Word</Application>
  <DocSecurity>0</DocSecurity>
  <Lines>149</Lines>
  <Paragraphs>39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10826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76</cp:revision>
  <dcterms:created xsi:type="dcterms:W3CDTF">2024-03-28T13:29:00Z</dcterms:created>
  <dcterms:modified xsi:type="dcterms:W3CDTF">2024-10-03T10:51:00Z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